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AB076C"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тел.: +7 (495) 747-92-92,</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776298" w:rsidRPr="000D67AD" w:rsidRDefault="007762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76298" w:rsidRPr="000D67AD" w:rsidRDefault="007762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76298" w:rsidRPr="000D67AD" w:rsidRDefault="0077629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76298" w:rsidRPr="00776298" w:rsidRDefault="0077629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76298">
                    <w:rPr>
                      <w:rFonts w:ascii="Helios" w:hAnsi="Helios"/>
                      <w:sz w:val="12"/>
                      <w:szCs w:val="12"/>
                      <w:lang w:val="en-US"/>
                    </w:rPr>
                    <w:t>-</w:t>
                  </w:r>
                  <w:r w:rsidRPr="000D67AD">
                    <w:rPr>
                      <w:rFonts w:ascii="Helios" w:hAnsi="Helios"/>
                      <w:sz w:val="12"/>
                      <w:szCs w:val="12"/>
                      <w:lang w:val="en-US"/>
                    </w:rPr>
                    <w:t>mail</w:t>
                  </w:r>
                  <w:proofErr w:type="gramEnd"/>
                  <w:r w:rsidRPr="00776298">
                    <w:rPr>
                      <w:rFonts w:ascii="Helios" w:hAnsi="Helios"/>
                      <w:sz w:val="12"/>
                      <w:szCs w:val="12"/>
                      <w:lang w:val="en-US"/>
                    </w:rPr>
                    <w:t xml:space="preserve">: </w:t>
                  </w:r>
                  <w:hyperlink r:id="rId8" w:history="1">
                    <w:r w:rsidRPr="000D67AD">
                      <w:rPr>
                        <w:rFonts w:ascii="Helios" w:hAnsi="Helios"/>
                        <w:sz w:val="12"/>
                        <w:szCs w:val="12"/>
                        <w:lang w:val="en-US"/>
                      </w:rPr>
                      <w:t>posta</w:t>
                    </w:r>
                    <w:r w:rsidRPr="00776298">
                      <w:rPr>
                        <w:rFonts w:ascii="Helios" w:hAnsi="Helios"/>
                        <w:sz w:val="12"/>
                        <w:szCs w:val="12"/>
                        <w:lang w:val="en-US"/>
                      </w:rPr>
                      <w:t>@</w:t>
                    </w:r>
                    <w:r w:rsidRPr="000D67AD">
                      <w:rPr>
                        <w:rFonts w:ascii="Helios" w:hAnsi="Helios"/>
                        <w:sz w:val="12"/>
                        <w:szCs w:val="12"/>
                        <w:lang w:val="en-US"/>
                      </w:rPr>
                      <w:t>mrsk</w:t>
                    </w:r>
                    <w:r w:rsidRPr="00776298">
                      <w:rPr>
                        <w:rFonts w:ascii="Helios" w:hAnsi="Helios"/>
                        <w:sz w:val="12"/>
                        <w:szCs w:val="12"/>
                        <w:lang w:val="en-US"/>
                      </w:rPr>
                      <w:t>-1.</w:t>
                    </w:r>
                    <w:r w:rsidRPr="000D67AD">
                      <w:rPr>
                        <w:rFonts w:ascii="Helios" w:hAnsi="Helios"/>
                        <w:sz w:val="12"/>
                        <w:szCs w:val="12"/>
                        <w:lang w:val="en-US"/>
                      </w:rPr>
                      <w:t>ru</w:t>
                    </w:r>
                  </w:hyperlink>
                  <w:r w:rsidRPr="00776298">
                    <w:rPr>
                      <w:rFonts w:ascii="Helios" w:hAnsi="Helios"/>
                      <w:sz w:val="12"/>
                      <w:szCs w:val="12"/>
                      <w:lang w:val="en-US"/>
                    </w:rPr>
                    <w:t xml:space="preserve">, </w:t>
                  </w:r>
                  <w:hyperlink r:id="rId9" w:history="1">
                    <w:r w:rsidRPr="000D67AD">
                      <w:rPr>
                        <w:rFonts w:ascii="Helios" w:hAnsi="Helios"/>
                        <w:sz w:val="12"/>
                        <w:szCs w:val="12"/>
                        <w:lang w:val="en-US"/>
                      </w:rPr>
                      <w:t>www</w:t>
                    </w:r>
                    <w:r w:rsidRPr="00776298">
                      <w:rPr>
                        <w:rFonts w:ascii="Helios" w:hAnsi="Helios"/>
                        <w:sz w:val="12"/>
                        <w:szCs w:val="12"/>
                        <w:lang w:val="en-US"/>
                      </w:rPr>
                      <w:t>.</w:t>
                    </w:r>
                    <w:r w:rsidRPr="000D67AD">
                      <w:rPr>
                        <w:rFonts w:ascii="Helios" w:hAnsi="Helios"/>
                        <w:sz w:val="12"/>
                        <w:szCs w:val="12"/>
                        <w:lang w:val="en-US"/>
                      </w:rPr>
                      <w:t>mrsk</w:t>
                    </w:r>
                    <w:r w:rsidRPr="0077629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CB4799" w:rsidRPr="00CB4799">
        <w:rPr>
          <w:b/>
          <w:sz w:val="24"/>
          <w:szCs w:val="24"/>
        </w:rPr>
        <w:t>Договора</w:t>
      </w:r>
      <w:proofErr w:type="gramEnd"/>
      <w:r w:rsidR="00CB4799" w:rsidRPr="00CB4799">
        <w:rPr>
          <w:b/>
          <w:sz w:val="24"/>
          <w:szCs w:val="24"/>
        </w:rPr>
        <w:t xml:space="preserve"> на выполнение работ по заправке и восстановлению картриджей для лазерных принтеров для нужд ПАО «МРСК Центра» (филиала «</w:t>
      </w:r>
      <w:proofErr w:type="spellStart"/>
      <w:r w:rsidR="00CB4799" w:rsidRPr="00CB4799">
        <w:rPr>
          <w:b/>
          <w:sz w:val="24"/>
          <w:szCs w:val="24"/>
        </w:rPr>
        <w:t>Ярэнерго</w:t>
      </w:r>
      <w:proofErr w:type="spellEnd"/>
      <w:r w:rsidR="00CB4799" w:rsidRPr="00CB4799">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41A5C" w:rsidRPr="00C12FA4" w:rsidRDefault="00141A5C"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AB076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CB4799">
        <w:rPr>
          <w:noProof/>
        </w:rPr>
        <w:t>4</w:t>
      </w:r>
      <w:r>
        <w:rPr>
          <w:noProof/>
        </w:rPr>
        <w:fldChar w:fldCharType="end"/>
      </w:r>
      <w:bookmarkStart w:id="6" w:name="_GoBack"/>
      <w:bookmarkEnd w:id="6"/>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B076C">
        <w:rPr>
          <w:noProof/>
        </w:rPr>
        <w:fldChar w:fldCharType="begin"/>
      </w:r>
      <w:r>
        <w:rPr>
          <w:noProof/>
        </w:rPr>
        <w:instrText xml:space="preserve"> PAGEREF _Toc441131543 \h </w:instrText>
      </w:r>
      <w:r w:rsidR="00AB076C">
        <w:rPr>
          <w:noProof/>
        </w:rPr>
      </w:r>
      <w:r w:rsidR="00AB076C">
        <w:rPr>
          <w:noProof/>
        </w:rPr>
        <w:fldChar w:fldCharType="separate"/>
      </w:r>
      <w:r w:rsidR="00CB4799">
        <w:rPr>
          <w:noProof/>
        </w:rPr>
        <w:t>4</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B076C">
        <w:rPr>
          <w:noProof/>
        </w:rPr>
        <w:fldChar w:fldCharType="begin"/>
      </w:r>
      <w:r>
        <w:rPr>
          <w:noProof/>
        </w:rPr>
        <w:instrText xml:space="preserve"> PAGEREF _Toc441131544 \h </w:instrText>
      </w:r>
      <w:r w:rsidR="00AB076C">
        <w:rPr>
          <w:noProof/>
        </w:rPr>
      </w:r>
      <w:r w:rsidR="00AB076C">
        <w:rPr>
          <w:noProof/>
        </w:rPr>
        <w:fldChar w:fldCharType="separate"/>
      </w:r>
      <w:r w:rsidR="00CB4799">
        <w:rPr>
          <w:noProof/>
        </w:rPr>
        <w:t>5</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B076C">
        <w:rPr>
          <w:noProof/>
        </w:rPr>
        <w:fldChar w:fldCharType="begin"/>
      </w:r>
      <w:r>
        <w:rPr>
          <w:noProof/>
        </w:rPr>
        <w:instrText xml:space="preserve"> PAGEREF _Toc441131545 \h </w:instrText>
      </w:r>
      <w:r w:rsidR="00AB076C">
        <w:rPr>
          <w:noProof/>
        </w:rPr>
      </w:r>
      <w:r w:rsidR="00AB076C">
        <w:rPr>
          <w:noProof/>
        </w:rPr>
        <w:fldChar w:fldCharType="separate"/>
      </w:r>
      <w:r w:rsidR="00CB4799">
        <w:rPr>
          <w:noProof/>
        </w:rPr>
        <w:t>6</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B076C">
        <w:rPr>
          <w:noProof/>
        </w:rPr>
        <w:fldChar w:fldCharType="begin"/>
      </w:r>
      <w:r>
        <w:rPr>
          <w:noProof/>
        </w:rPr>
        <w:instrText xml:space="preserve"> PAGEREF _Toc441131546 \h </w:instrText>
      </w:r>
      <w:r w:rsidR="00AB076C">
        <w:rPr>
          <w:noProof/>
        </w:rPr>
      </w:r>
      <w:r w:rsidR="00AB076C">
        <w:rPr>
          <w:noProof/>
        </w:rPr>
        <w:fldChar w:fldCharType="separate"/>
      </w:r>
      <w:r w:rsidR="00CB4799">
        <w:rPr>
          <w:noProof/>
        </w:rPr>
        <w:t>6</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B076C">
        <w:rPr>
          <w:noProof/>
        </w:rPr>
        <w:fldChar w:fldCharType="begin"/>
      </w:r>
      <w:r>
        <w:rPr>
          <w:noProof/>
        </w:rPr>
        <w:instrText xml:space="preserve"> PAGEREF _Toc441131547 \h </w:instrText>
      </w:r>
      <w:r w:rsidR="00AB076C">
        <w:rPr>
          <w:noProof/>
        </w:rPr>
      </w:r>
      <w:r w:rsidR="00AB076C">
        <w:rPr>
          <w:noProof/>
        </w:rPr>
        <w:fldChar w:fldCharType="separate"/>
      </w:r>
      <w:r w:rsidR="00CB4799">
        <w:rPr>
          <w:noProof/>
        </w:rPr>
        <w:t>7</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B076C">
        <w:rPr>
          <w:noProof/>
        </w:rPr>
        <w:fldChar w:fldCharType="begin"/>
      </w:r>
      <w:r>
        <w:rPr>
          <w:noProof/>
        </w:rPr>
        <w:instrText xml:space="preserve"> PAGEREF _Toc441131548 \h </w:instrText>
      </w:r>
      <w:r w:rsidR="00AB076C">
        <w:rPr>
          <w:noProof/>
        </w:rPr>
      </w:r>
      <w:r w:rsidR="00AB076C">
        <w:rPr>
          <w:noProof/>
        </w:rPr>
        <w:fldChar w:fldCharType="separate"/>
      </w:r>
      <w:r w:rsidR="00CB4799">
        <w:rPr>
          <w:noProof/>
        </w:rPr>
        <w:t>8</w:t>
      </w:r>
      <w:r w:rsidR="00AB076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AB076C">
        <w:rPr>
          <w:noProof/>
        </w:rPr>
        <w:fldChar w:fldCharType="begin"/>
      </w:r>
      <w:r>
        <w:rPr>
          <w:noProof/>
        </w:rPr>
        <w:instrText xml:space="preserve"> PAGEREF _Toc441131555 \h </w:instrText>
      </w:r>
      <w:r w:rsidR="00AB076C">
        <w:rPr>
          <w:noProof/>
        </w:rPr>
      </w:r>
      <w:r w:rsidR="00AB076C">
        <w:rPr>
          <w:noProof/>
        </w:rPr>
        <w:fldChar w:fldCharType="separate"/>
      </w:r>
      <w:r w:rsidR="00CB4799">
        <w:rPr>
          <w:noProof/>
        </w:rPr>
        <w:t>9</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B076C">
        <w:rPr>
          <w:noProof/>
        </w:rPr>
        <w:fldChar w:fldCharType="begin"/>
      </w:r>
      <w:r>
        <w:rPr>
          <w:noProof/>
        </w:rPr>
        <w:instrText xml:space="preserve"> PAGEREF _Toc441131556 \h </w:instrText>
      </w:r>
      <w:r w:rsidR="00AB076C">
        <w:rPr>
          <w:noProof/>
        </w:rPr>
      </w:r>
      <w:r w:rsidR="00AB076C">
        <w:rPr>
          <w:noProof/>
        </w:rPr>
        <w:fldChar w:fldCharType="separate"/>
      </w:r>
      <w:r w:rsidR="00CB4799">
        <w:rPr>
          <w:noProof/>
        </w:rPr>
        <w:t>9</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AB076C">
        <w:rPr>
          <w:noProof/>
        </w:rPr>
        <w:fldChar w:fldCharType="begin"/>
      </w:r>
      <w:r>
        <w:rPr>
          <w:noProof/>
        </w:rPr>
        <w:instrText xml:space="preserve"> PAGEREF _Toc441131560 \h </w:instrText>
      </w:r>
      <w:r w:rsidR="00AB076C">
        <w:rPr>
          <w:noProof/>
        </w:rPr>
      </w:r>
      <w:r w:rsidR="00AB076C">
        <w:rPr>
          <w:noProof/>
        </w:rPr>
        <w:fldChar w:fldCharType="separate"/>
      </w:r>
      <w:r w:rsidR="00CB4799">
        <w:rPr>
          <w:noProof/>
        </w:rPr>
        <w:t>9</w:t>
      </w:r>
      <w:r w:rsidR="00AB076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B076C">
        <w:rPr>
          <w:noProof/>
        </w:rPr>
        <w:fldChar w:fldCharType="begin"/>
      </w:r>
      <w:r>
        <w:rPr>
          <w:noProof/>
        </w:rPr>
        <w:instrText xml:space="preserve"> PAGEREF _Toc441131564 \h </w:instrText>
      </w:r>
      <w:r w:rsidR="00AB076C">
        <w:rPr>
          <w:noProof/>
        </w:rPr>
      </w:r>
      <w:r w:rsidR="00AB076C">
        <w:rPr>
          <w:noProof/>
        </w:rPr>
        <w:fldChar w:fldCharType="separate"/>
      </w:r>
      <w:r w:rsidR="00CB4799">
        <w:rPr>
          <w:noProof/>
        </w:rPr>
        <w:t>12</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B076C">
        <w:rPr>
          <w:noProof/>
        </w:rPr>
        <w:fldChar w:fldCharType="begin"/>
      </w:r>
      <w:r>
        <w:rPr>
          <w:noProof/>
        </w:rPr>
        <w:instrText xml:space="preserve"> PAGEREF _Toc441131565 \h </w:instrText>
      </w:r>
      <w:r w:rsidR="00AB076C">
        <w:rPr>
          <w:noProof/>
        </w:rPr>
      </w:r>
      <w:r w:rsidR="00AB076C">
        <w:rPr>
          <w:noProof/>
        </w:rPr>
        <w:fldChar w:fldCharType="separate"/>
      </w:r>
      <w:r w:rsidR="00CB4799">
        <w:rPr>
          <w:noProof/>
        </w:rPr>
        <w:t>12</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B076C">
        <w:rPr>
          <w:noProof/>
        </w:rPr>
        <w:fldChar w:fldCharType="begin"/>
      </w:r>
      <w:r>
        <w:rPr>
          <w:noProof/>
        </w:rPr>
        <w:instrText xml:space="preserve"> PAGEREF _Toc441131568 \h </w:instrText>
      </w:r>
      <w:r w:rsidR="00AB076C">
        <w:rPr>
          <w:noProof/>
        </w:rPr>
      </w:r>
      <w:r w:rsidR="00AB076C">
        <w:rPr>
          <w:noProof/>
        </w:rPr>
        <w:fldChar w:fldCharType="separate"/>
      </w:r>
      <w:r w:rsidR="00CB4799">
        <w:rPr>
          <w:noProof/>
        </w:rPr>
        <w:t>12</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B076C">
        <w:rPr>
          <w:noProof/>
        </w:rPr>
        <w:fldChar w:fldCharType="begin"/>
      </w:r>
      <w:r>
        <w:rPr>
          <w:noProof/>
        </w:rPr>
        <w:instrText xml:space="preserve"> PAGEREF _Toc441131569 \h </w:instrText>
      </w:r>
      <w:r w:rsidR="00AB076C">
        <w:rPr>
          <w:noProof/>
        </w:rPr>
      </w:r>
      <w:r w:rsidR="00AB076C">
        <w:rPr>
          <w:noProof/>
        </w:rPr>
        <w:fldChar w:fldCharType="separate"/>
      </w:r>
      <w:r w:rsidR="00CB4799">
        <w:rPr>
          <w:noProof/>
        </w:rPr>
        <w:t>13</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B076C">
        <w:rPr>
          <w:noProof/>
        </w:rPr>
        <w:fldChar w:fldCharType="begin"/>
      </w:r>
      <w:r>
        <w:rPr>
          <w:noProof/>
        </w:rPr>
        <w:instrText xml:space="preserve"> PAGEREF _Toc441131584 \h </w:instrText>
      </w:r>
      <w:r w:rsidR="00AB076C">
        <w:rPr>
          <w:noProof/>
        </w:rPr>
      </w:r>
      <w:r w:rsidR="00AB076C">
        <w:rPr>
          <w:noProof/>
        </w:rPr>
        <w:fldChar w:fldCharType="separate"/>
      </w:r>
      <w:r w:rsidR="00CB4799">
        <w:rPr>
          <w:noProof/>
        </w:rPr>
        <w:t>27</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B076C">
        <w:rPr>
          <w:noProof/>
        </w:rPr>
        <w:fldChar w:fldCharType="begin"/>
      </w:r>
      <w:r>
        <w:rPr>
          <w:noProof/>
        </w:rPr>
        <w:instrText xml:space="preserve"> PAGEREF _Toc441131587 \h </w:instrText>
      </w:r>
      <w:r w:rsidR="00AB076C">
        <w:rPr>
          <w:noProof/>
        </w:rPr>
      </w:r>
      <w:r w:rsidR="00AB076C">
        <w:rPr>
          <w:noProof/>
        </w:rPr>
        <w:fldChar w:fldCharType="separate"/>
      </w:r>
      <w:r w:rsidR="00CB4799">
        <w:rPr>
          <w:noProof/>
        </w:rPr>
        <w:t>27</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B076C">
        <w:rPr>
          <w:noProof/>
        </w:rPr>
        <w:fldChar w:fldCharType="begin"/>
      </w:r>
      <w:r>
        <w:rPr>
          <w:noProof/>
        </w:rPr>
        <w:instrText xml:space="preserve"> PAGEREF _Toc441131588 \h </w:instrText>
      </w:r>
      <w:r w:rsidR="00AB076C">
        <w:rPr>
          <w:noProof/>
        </w:rPr>
      </w:r>
      <w:r w:rsidR="00AB076C">
        <w:rPr>
          <w:noProof/>
        </w:rPr>
        <w:fldChar w:fldCharType="separate"/>
      </w:r>
      <w:r w:rsidR="00CB4799">
        <w:rPr>
          <w:noProof/>
        </w:rPr>
        <w:t>27</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B076C">
        <w:rPr>
          <w:noProof/>
        </w:rPr>
        <w:fldChar w:fldCharType="begin"/>
      </w:r>
      <w:r>
        <w:rPr>
          <w:noProof/>
        </w:rPr>
        <w:instrText xml:space="preserve"> PAGEREF _Toc441131593 \h </w:instrText>
      </w:r>
      <w:r w:rsidR="00AB076C">
        <w:rPr>
          <w:noProof/>
        </w:rPr>
      </w:r>
      <w:r w:rsidR="00AB076C">
        <w:rPr>
          <w:noProof/>
        </w:rPr>
        <w:fldChar w:fldCharType="separate"/>
      </w:r>
      <w:r w:rsidR="00CB4799">
        <w:rPr>
          <w:noProof/>
        </w:rPr>
        <w:t>30</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B076C">
        <w:rPr>
          <w:noProof/>
        </w:rPr>
        <w:fldChar w:fldCharType="begin"/>
      </w:r>
      <w:r>
        <w:rPr>
          <w:noProof/>
        </w:rPr>
        <w:instrText xml:space="preserve"> PAGEREF _Toc441131594 \h </w:instrText>
      </w:r>
      <w:r w:rsidR="00AB076C">
        <w:rPr>
          <w:noProof/>
        </w:rPr>
      </w:r>
      <w:r w:rsidR="00AB076C">
        <w:rPr>
          <w:noProof/>
        </w:rPr>
        <w:fldChar w:fldCharType="separate"/>
      </w:r>
      <w:r w:rsidR="00CB4799">
        <w:rPr>
          <w:noProof/>
        </w:rPr>
        <w:t>31</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B076C">
        <w:rPr>
          <w:noProof/>
        </w:rPr>
        <w:fldChar w:fldCharType="begin"/>
      </w:r>
      <w:r>
        <w:rPr>
          <w:noProof/>
        </w:rPr>
        <w:instrText xml:space="preserve"> PAGEREF _Toc441131595 \h </w:instrText>
      </w:r>
      <w:r w:rsidR="00AB076C">
        <w:rPr>
          <w:noProof/>
        </w:rPr>
      </w:r>
      <w:r w:rsidR="00AB076C">
        <w:rPr>
          <w:noProof/>
        </w:rPr>
        <w:fldChar w:fldCharType="separate"/>
      </w:r>
      <w:r w:rsidR="00CB4799">
        <w:rPr>
          <w:noProof/>
        </w:rPr>
        <w:t>31</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B076C">
        <w:rPr>
          <w:noProof/>
        </w:rPr>
        <w:fldChar w:fldCharType="begin"/>
      </w:r>
      <w:r>
        <w:rPr>
          <w:noProof/>
        </w:rPr>
        <w:instrText xml:space="preserve"> PAGEREF _Toc441131596 \h </w:instrText>
      </w:r>
      <w:r w:rsidR="00AB076C">
        <w:rPr>
          <w:noProof/>
        </w:rPr>
      </w:r>
      <w:r w:rsidR="00AB076C">
        <w:rPr>
          <w:noProof/>
        </w:rPr>
        <w:fldChar w:fldCharType="separate"/>
      </w:r>
      <w:r w:rsidR="00CB4799">
        <w:rPr>
          <w:noProof/>
        </w:rPr>
        <w:t>32</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B076C">
        <w:rPr>
          <w:noProof/>
        </w:rPr>
        <w:fldChar w:fldCharType="begin"/>
      </w:r>
      <w:r>
        <w:rPr>
          <w:noProof/>
        </w:rPr>
        <w:instrText xml:space="preserve"> PAGEREF _Toc441131597 \h </w:instrText>
      </w:r>
      <w:r w:rsidR="00AB076C">
        <w:rPr>
          <w:noProof/>
        </w:rPr>
      </w:r>
      <w:r w:rsidR="00AB076C">
        <w:rPr>
          <w:noProof/>
        </w:rPr>
        <w:fldChar w:fldCharType="separate"/>
      </w:r>
      <w:r w:rsidR="00CB4799">
        <w:rPr>
          <w:noProof/>
        </w:rPr>
        <w:t>33</w:t>
      </w:r>
      <w:r w:rsidR="00AB076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B076C">
        <w:rPr>
          <w:noProof/>
        </w:rPr>
        <w:fldChar w:fldCharType="begin"/>
      </w:r>
      <w:r>
        <w:rPr>
          <w:noProof/>
        </w:rPr>
        <w:instrText xml:space="preserve"> PAGEREF _Toc441131598 \h </w:instrText>
      </w:r>
      <w:r w:rsidR="00AB076C">
        <w:rPr>
          <w:noProof/>
        </w:rPr>
      </w:r>
      <w:r w:rsidR="00AB076C">
        <w:rPr>
          <w:noProof/>
        </w:rPr>
        <w:fldChar w:fldCharType="separate"/>
      </w:r>
      <w:r w:rsidR="00CB4799">
        <w:rPr>
          <w:noProof/>
        </w:rPr>
        <w:t>34</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B076C">
        <w:rPr>
          <w:noProof/>
        </w:rPr>
        <w:fldChar w:fldCharType="begin"/>
      </w:r>
      <w:r>
        <w:rPr>
          <w:noProof/>
        </w:rPr>
        <w:instrText xml:space="preserve"> PAGEREF _Toc441131599 \h </w:instrText>
      </w:r>
      <w:r w:rsidR="00AB076C">
        <w:rPr>
          <w:noProof/>
        </w:rPr>
      </w:r>
      <w:r w:rsidR="00AB076C">
        <w:rPr>
          <w:noProof/>
        </w:rPr>
        <w:fldChar w:fldCharType="separate"/>
      </w:r>
      <w:r w:rsidR="00CB4799">
        <w:rPr>
          <w:noProof/>
        </w:rPr>
        <w:t>34</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B076C">
        <w:rPr>
          <w:noProof/>
        </w:rPr>
        <w:fldChar w:fldCharType="begin"/>
      </w:r>
      <w:r>
        <w:rPr>
          <w:noProof/>
        </w:rPr>
        <w:instrText xml:space="preserve"> PAGEREF _Toc441131601 \h </w:instrText>
      </w:r>
      <w:r w:rsidR="00AB076C">
        <w:rPr>
          <w:noProof/>
        </w:rPr>
      </w:r>
      <w:r w:rsidR="00AB076C">
        <w:rPr>
          <w:noProof/>
        </w:rPr>
        <w:fldChar w:fldCharType="separate"/>
      </w:r>
      <w:r w:rsidR="00CB4799">
        <w:rPr>
          <w:noProof/>
        </w:rPr>
        <w:t>34</w:t>
      </w:r>
      <w:r w:rsidR="00AB076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B076C">
        <w:rPr>
          <w:noProof/>
        </w:rPr>
        <w:fldChar w:fldCharType="begin"/>
      </w:r>
      <w:r>
        <w:rPr>
          <w:noProof/>
        </w:rPr>
        <w:instrText xml:space="preserve"> PAGEREF _Toc441131603 \h </w:instrText>
      </w:r>
      <w:r w:rsidR="00AB076C">
        <w:rPr>
          <w:noProof/>
        </w:rPr>
      </w:r>
      <w:r w:rsidR="00AB076C">
        <w:rPr>
          <w:noProof/>
        </w:rPr>
        <w:fldChar w:fldCharType="separate"/>
      </w:r>
      <w:r w:rsidR="00CB4799">
        <w:rPr>
          <w:noProof/>
        </w:rPr>
        <w:t>35</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B076C">
        <w:rPr>
          <w:noProof/>
        </w:rPr>
        <w:fldChar w:fldCharType="begin"/>
      </w:r>
      <w:r>
        <w:rPr>
          <w:noProof/>
        </w:rPr>
        <w:instrText xml:space="preserve"> PAGEREF _Toc441131604 \h </w:instrText>
      </w:r>
      <w:r w:rsidR="00AB076C">
        <w:rPr>
          <w:noProof/>
        </w:rPr>
      </w:r>
      <w:r w:rsidR="00AB076C">
        <w:rPr>
          <w:noProof/>
        </w:rPr>
        <w:fldChar w:fldCharType="separate"/>
      </w:r>
      <w:r w:rsidR="00CB4799">
        <w:rPr>
          <w:noProof/>
        </w:rPr>
        <w:t>35</w:t>
      </w:r>
      <w:r w:rsidR="00AB076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AB076C">
        <w:rPr>
          <w:noProof/>
        </w:rPr>
        <w:fldChar w:fldCharType="begin"/>
      </w:r>
      <w:r>
        <w:rPr>
          <w:noProof/>
        </w:rPr>
        <w:instrText xml:space="preserve"> PAGEREF _Toc441131605 \h </w:instrText>
      </w:r>
      <w:r w:rsidR="00AB076C">
        <w:rPr>
          <w:noProof/>
        </w:rPr>
      </w:r>
      <w:r w:rsidR="00AB076C">
        <w:rPr>
          <w:noProof/>
        </w:rPr>
        <w:fldChar w:fldCharType="separate"/>
      </w:r>
      <w:r w:rsidR="00CB4799">
        <w:rPr>
          <w:noProof/>
        </w:rPr>
        <w:t>35</w:t>
      </w:r>
      <w:r w:rsidR="00AB076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B076C">
        <w:rPr>
          <w:noProof/>
        </w:rPr>
        <w:fldChar w:fldCharType="begin"/>
      </w:r>
      <w:r>
        <w:rPr>
          <w:noProof/>
        </w:rPr>
        <w:instrText xml:space="preserve"> PAGEREF _Toc441131607 \h </w:instrText>
      </w:r>
      <w:r w:rsidR="00AB076C">
        <w:rPr>
          <w:noProof/>
        </w:rPr>
      </w:r>
      <w:r w:rsidR="00AB076C">
        <w:rPr>
          <w:noProof/>
        </w:rPr>
        <w:fldChar w:fldCharType="separate"/>
      </w:r>
      <w:r w:rsidR="00CB4799">
        <w:rPr>
          <w:noProof/>
        </w:rPr>
        <w:t>39</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AB076C">
        <w:rPr>
          <w:noProof/>
        </w:rPr>
        <w:fldChar w:fldCharType="begin"/>
      </w:r>
      <w:r>
        <w:rPr>
          <w:noProof/>
        </w:rPr>
        <w:instrText xml:space="preserve"> PAGEREF _Toc441131609 \h </w:instrText>
      </w:r>
      <w:r w:rsidR="00AB076C">
        <w:rPr>
          <w:noProof/>
        </w:rPr>
      </w:r>
      <w:r w:rsidR="00AB076C">
        <w:rPr>
          <w:noProof/>
        </w:rPr>
        <w:fldChar w:fldCharType="separate"/>
      </w:r>
      <w:r w:rsidR="00CB4799">
        <w:rPr>
          <w:noProof/>
        </w:rPr>
        <w:t>41</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AB076C">
        <w:rPr>
          <w:noProof/>
        </w:rPr>
        <w:fldChar w:fldCharType="begin"/>
      </w:r>
      <w:r>
        <w:rPr>
          <w:noProof/>
        </w:rPr>
        <w:instrText xml:space="preserve"> PAGEREF _Toc441131612 \h </w:instrText>
      </w:r>
      <w:r w:rsidR="00AB076C">
        <w:rPr>
          <w:noProof/>
        </w:rPr>
      </w:r>
      <w:r w:rsidR="00AB076C">
        <w:rPr>
          <w:noProof/>
        </w:rPr>
        <w:fldChar w:fldCharType="separate"/>
      </w:r>
      <w:r w:rsidR="00CB4799">
        <w:rPr>
          <w:noProof/>
        </w:rPr>
        <w:t>46</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B076C">
        <w:rPr>
          <w:noProof/>
        </w:rPr>
        <w:fldChar w:fldCharType="begin"/>
      </w:r>
      <w:r>
        <w:rPr>
          <w:noProof/>
        </w:rPr>
        <w:instrText xml:space="preserve"> PAGEREF _Toc441131615 \h </w:instrText>
      </w:r>
      <w:r w:rsidR="00AB076C">
        <w:rPr>
          <w:noProof/>
        </w:rPr>
      </w:r>
      <w:r w:rsidR="00AB076C">
        <w:rPr>
          <w:noProof/>
        </w:rPr>
        <w:fldChar w:fldCharType="separate"/>
      </w:r>
      <w:r w:rsidR="00CB4799">
        <w:rPr>
          <w:noProof/>
        </w:rPr>
        <w:t>48</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B076C">
        <w:rPr>
          <w:noProof/>
        </w:rPr>
        <w:fldChar w:fldCharType="begin"/>
      </w:r>
      <w:r>
        <w:rPr>
          <w:noProof/>
        </w:rPr>
        <w:instrText xml:space="preserve"> PAGEREF _Toc441131618 \h </w:instrText>
      </w:r>
      <w:r w:rsidR="00AB076C">
        <w:rPr>
          <w:noProof/>
        </w:rPr>
      </w:r>
      <w:r w:rsidR="00AB076C">
        <w:rPr>
          <w:noProof/>
        </w:rPr>
        <w:fldChar w:fldCharType="separate"/>
      </w:r>
      <w:r w:rsidR="00CB4799">
        <w:rPr>
          <w:noProof/>
        </w:rPr>
        <w:t>50</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AB076C">
        <w:rPr>
          <w:noProof/>
        </w:rPr>
        <w:fldChar w:fldCharType="begin"/>
      </w:r>
      <w:r>
        <w:rPr>
          <w:noProof/>
        </w:rPr>
        <w:instrText xml:space="preserve"> PAGEREF _Toc441131621 \h </w:instrText>
      </w:r>
      <w:r w:rsidR="00AB076C">
        <w:rPr>
          <w:noProof/>
        </w:rPr>
      </w:r>
      <w:r w:rsidR="00AB076C">
        <w:rPr>
          <w:noProof/>
        </w:rPr>
        <w:fldChar w:fldCharType="separate"/>
      </w:r>
      <w:r w:rsidR="00CB4799">
        <w:rPr>
          <w:noProof/>
        </w:rPr>
        <w:t>52</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B076C">
        <w:rPr>
          <w:noProof/>
        </w:rPr>
        <w:fldChar w:fldCharType="begin"/>
      </w:r>
      <w:r>
        <w:rPr>
          <w:noProof/>
        </w:rPr>
        <w:instrText xml:space="preserve"> PAGEREF _Toc441131624 \h </w:instrText>
      </w:r>
      <w:r w:rsidR="00AB076C">
        <w:rPr>
          <w:noProof/>
        </w:rPr>
      </w:r>
      <w:r w:rsidR="00AB076C">
        <w:rPr>
          <w:noProof/>
        </w:rPr>
        <w:fldChar w:fldCharType="separate"/>
      </w:r>
      <w:r w:rsidR="00CB4799">
        <w:rPr>
          <w:noProof/>
        </w:rPr>
        <w:t>54</w:t>
      </w:r>
      <w:r w:rsidR="00AB076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AB076C">
        <w:rPr>
          <w:noProof/>
        </w:rPr>
        <w:fldChar w:fldCharType="begin"/>
      </w:r>
      <w:r>
        <w:rPr>
          <w:noProof/>
        </w:rPr>
        <w:instrText xml:space="preserve"> PAGEREF _Toc441131625 \h </w:instrText>
      </w:r>
      <w:r w:rsidR="00AB076C">
        <w:rPr>
          <w:noProof/>
        </w:rPr>
      </w:r>
      <w:r w:rsidR="00AB076C">
        <w:rPr>
          <w:noProof/>
        </w:rPr>
        <w:fldChar w:fldCharType="separate"/>
      </w:r>
      <w:r w:rsidR="00CB4799">
        <w:rPr>
          <w:noProof/>
        </w:rPr>
        <w:t>54</w:t>
      </w:r>
      <w:r w:rsidR="00AB076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B076C">
        <w:rPr>
          <w:noProof/>
        </w:rPr>
        <w:fldChar w:fldCharType="begin"/>
      </w:r>
      <w:r>
        <w:rPr>
          <w:noProof/>
        </w:rPr>
        <w:instrText xml:space="preserve"> PAGEREF _Toc441131626 \h </w:instrText>
      </w:r>
      <w:r w:rsidR="00AB076C">
        <w:rPr>
          <w:noProof/>
        </w:rPr>
      </w:r>
      <w:r w:rsidR="00AB076C">
        <w:rPr>
          <w:noProof/>
        </w:rPr>
        <w:fldChar w:fldCharType="separate"/>
      </w:r>
      <w:r w:rsidR="00CB4799">
        <w:rPr>
          <w:noProof/>
        </w:rPr>
        <w:t>56</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B076C">
        <w:rPr>
          <w:noProof/>
        </w:rPr>
        <w:fldChar w:fldCharType="begin"/>
      </w:r>
      <w:r>
        <w:rPr>
          <w:noProof/>
        </w:rPr>
        <w:instrText xml:space="preserve"> PAGEREF _Toc441131628 \h </w:instrText>
      </w:r>
      <w:r w:rsidR="00AB076C">
        <w:rPr>
          <w:noProof/>
        </w:rPr>
      </w:r>
      <w:r w:rsidR="00AB076C">
        <w:rPr>
          <w:noProof/>
        </w:rPr>
        <w:fldChar w:fldCharType="separate"/>
      </w:r>
      <w:r w:rsidR="00CB4799">
        <w:rPr>
          <w:noProof/>
        </w:rPr>
        <w:t>60</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B076C">
        <w:rPr>
          <w:noProof/>
        </w:rPr>
        <w:fldChar w:fldCharType="begin"/>
      </w:r>
      <w:r>
        <w:rPr>
          <w:noProof/>
        </w:rPr>
        <w:instrText xml:space="preserve"> PAGEREF _Toc441131631 \h </w:instrText>
      </w:r>
      <w:r w:rsidR="00AB076C">
        <w:rPr>
          <w:noProof/>
        </w:rPr>
      </w:r>
      <w:r w:rsidR="00AB076C">
        <w:rPr>
          <w:noProof/>
        </w:rPr>
        <w:fldChar w:fldCharType="separate"/>
      </w:r>
      <w:r w:rsidR="00CB4799">
        <w:rPr>
          <w:noProof/>
        </w:rPr>
        <w:t>63</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B076C">
        <w:rPr>
          <w:noProof/>
        </w:rPr>
        <w:fldChar w:fldCharType="begin"/>
      </w:r>
      <w:r>
        <w:rPr>
          <w:noProof/>
        </w:rPr>
        <w:instrText xml:space="preserve"> PAGEREF _Toc441131634 \h </w:instrText>
      </w:r>
      <w:r w:rsidR="00AB076C">
        <w:rPr>
          <w:noProof/>
        </w:rPr>
      </w:r>
      <w:r w:rsidR="00AB076C">
        <w:rPr>
          <w:noProof/>
        </w:rPr>
        <w:fldChar w:fldCharType="separate"/>
      </w:r>
      <w:r w:rsidR="00CB4799">
        <w:rPr>
          <w:noProof/>
        </w:rPr>
        <w:t>65</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B076C">
        <w:rPr>
          <w:noProof/>
        </w:rPr>
        <w:fldChar w:fldCharType="begin"/>
      </w:r>
      <w:r>
        <w:rPr>
          <w:noProof/>
        </w:rPr>
        <w:instrText xml:space="preserve"> PAGEREF _Toc441131637 \h </w:instrText>
      </w:r>
      <w:r w:rsidR="00AB076C">
        <w:rPr>
          <w:noProof/>
        </w:rPr>
      </w:r>
      <w:r w:rsidR="00AB076C">
        <w:rPr>
          <w:noProof/>
        </w:rPr>
        <w:fldChar w:fldCharType="separate"/>
      </w:r>
      <w:r w:rsidR="00CB4799">
        <w:rPr>
          <w:noProof/>
        </w:rPr>
        <w:t>68</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AB076C">
        <w:rPr>
          <w:noProof/>
        </w:rPr>
        <w:fldChar w:fldCharType="begin"/>
      </w:r>
      <w:r>
        <w:rPr>
          <w:noProof/>
        </w:rPr>
        <w:instrText xml:space="preserve"> PAGEREF _Toc441131640 \h </w:instrText>
      </w:r>
      <w:r w:rsidR="00AB076C">
        <w:rPr>
          <w:noProof/>
        </w:rPr>
      </w:r>
      <w:r w:rsidR="00AB076C">
        <w:rPr>
          <w:noProof/>
        </w:rPr>
        <w:fldChar w:fldCharType="separate"/>
      </w:r>
      <w:r w:rsidR="00CB4799">
        <w:rPr>
          <w:noProof/>
        </w:rPr>
        <w:t>70</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B076C">
        <w:rPr>
          <w:noProof/>
        </w:rPr>
        <w:fldChar w:fldCharType="begin"/>
      </w:r>
      <w:r>
        <w:rPr>
          <w:noProof/>
        </w:rPr>
        <w:instrText xml:space="preserve"> PAGEREF _Toc441131643 \h </w:instrText>
      </w:r>
      <w:r w:rsidR="00AB076C">
        <w:rPr>
          <w:noProof/>
        </w:rPr>
      </w:r>
      <w:r w:rsidR="00AB076C">
        <w:rPr>
          <w:noProof/>
        </w:rPr>
        <w:fldChar w:fldCharType="separate"/>
      </w:r>
      <w:r w:rsidR="00CB4799">
        <w:rPr>
          <w:noProof/>
        </w:rPr>
        <w:t>73</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B076C">
        <w:rPr>
          <w:noProof/>
        </w:rPr>
        <w:fldChar w:fldCharType="begin"/>
      </w:r>
      <w:r>
        <w:rPr>
          <w:noProof/>
        </w:rPr>
        <w:instrText xml:space="preserve"> PAGEREF _Toc441131646 \h </w:instrText>
      </w:r>
      <w:r w:rsidR="00AB076C">
        <w:rPr>
          <w:noProof/>
        </w:rPr>
      </w:r>
      <w:r w:rsidR="00AB076C">
        <w:rPr>
          <w:noProof/>
        </w:rPr>
        <w:fldChar w:fldCharType="separate"/>
      </w:r>
      <w:r w:rsidR="00CB4799">
        <w:rPr>
          <w:noProof/>
        </w:rPr>
        <w:t>75</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AB076C">
        <w:rPr>
          <w:noProof/>
        </w:rPr>
        <w:fldChar w:fldCharType="begin"/>
      </w:r>
      <w:r>
        <w:rPr>
          <w:noProof/>
        </w:rPr>
        <w:instrText xml:space="preserve"> PAGEREF _Toc441131649 \h </w:instrText>
      </w:r>
      <w:r w:rsidR="00AB076C">
        <w:rPr>
          <w:noProof/>
        </w:rPr>
      </w:r>
      <w:r w:rsidR="00AB076C">
        <w:rPr>
          <w:noProof/>
        </w:rPr>
        <w:fldChar w:fldCharType="separate"/>
      </w:r>
      <w:r w:rsidR="00CB4799">
        <w:rPr>
          <w:noProof/>
        </w:rPr>
        <w:t>78</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AB076C">
        <w:rPr>
          <w:noProof/>
        </w:rPr>
        <w:fldChar w:fldCharType="begin"/>
      </w:r>
      <w:r>
        <w:rPr>
          <w:noProof/>
        </w:rPr>
        <w:instrText xml:space="preserve"> PAGEREF _Toc441131652 \h </w:instrText>
      </w:r>
      <w:r w:rsidR="00AB076C">
        <w:rPr>
          <w:noProof/>
        </w:rPr>
      </w:r>
      <w:r w:rsidR="00AB076C">
        <w:rPr>
          <w:noProof/>
        </w:rPr>
        <w:fldChar w:fldCharType="separate"/>
      </w:r>
      <w:r w:rsidR="00CB4799">
        <w:rPr>
          <w:noProof/>
        </w:rPr>
        <w:t>80</w:t>
      </w:r>
      <w:r w:rsidR="00AB076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AB076C">
        <w:rPr>
          <w:noProof/>
        </w:rPr>
        <w:fldChar w:fldCharType="begin"/>
      </w:r>
      <w:r>
        <w:rPr>
          <w:noProof/>
        </w:rPr>
        <w:instrText xml:space="preserve"> PAGEREF _Toc441131655 \h </w:instrText>
      </w:r>
      <w:r w:rsidR="00AB076C">
        <w:rPr>
          <w:noProof/>
        </w:rPr>
      </w:r>
      <w:r w:rsidR="00AB076C">
        <w:rPr>
          <w:noProof/>
        </w:rPr>
        <w:fldChar w:fldCharType="separate"/>
      </w:r>
      <w:r w:rsidR="00CB4799">
        <w:rPr>
          <w:noProof/>
        </w:rPr>
        <w:t>82</w:t>
      </w:r>
      <w:r w:rsidR="00AB076C">
        <w:rPr>
          <w:noProof/>
        </w:rPr>
        <w:fldChar w:fldCharType="end"/>
      </w:r>
    </w:p>
    <w:p w:rsidR="00717F60" w:rsidRPr="00E71A48" w:rsidRDefault="00AB076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542"/>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41131543"/>
      <w:bookmarkEnd w:id="9"/>
      <w:r w:rsidRPr="00E71A48">
        <w:t>Общие сведения о процедуре запроса предложений</w:t>
      </w:r>
      <w:bookmarkEnd w:id="10"/>
    </w:p>
    <w:p w:rsidR="005B75A6" w:rsidRPr="00141A5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141A5C">
          <w:rPr>
            <w:rStyle w:val="a7"/>
            <w:sz w:val="24"/>
            <w:szCs w:val="24"/>
          </w:rPr>
          <w:t>Lazareva.TV@mrsk-1.ru</w:t>
        </w:r>
      </w:hyperlink>
      <w:r w:rsidRPr="00141A5C">
        <w:rPr>
          <w:iCs/>
          <w:sz w:val="24"/>
          <w:szCs w:val="24"/>
        </w:rPr>
        <w:t>, ответственное лицо –</w:t>
      </w:r>
      <w:r w:rsidR="00141A5C" w:rsidRPr="00141A5C">
        <w:rPr>
          <w:iCs/>
          <w:sz w:val="24"/>
          <w:szCs w:val="24"/>
        </w:rPr>
        <w:t xml:space="preserve"> </w:t>
      </w:r>
      <w:r w:rsidR="00862664" w:rsidRPr="00141A5C">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141A5C">
          <w:rPr>
            <w:rStyle w:val="a7"/>
            <w:sz w:val="24"/>
            <w:szCs w:val="24"/>
          </w:rPr>
          <w:t>Ostonen.IA@mrsk-1.ru</w:t>
        </w:r>
      </w:hyperlink>
      <w:r w:rsidR="00922AEC" w:rsidRPr="00141A5C">
        <w:rPr>
          <w:rStyle w:val="a7"/>
        </w:rPr>
        <w:t>)</w:t>
      </w:r>
      <w:r w:rsidR="00862664" w:rsidRPr="00141A5C">
        <w:rPr>
          <w:sz w:val="24"/>
          <w:szCs w:val="24"/>
        </w:rPr>
        <w:t xml:space="preserve"> </w:t>
      </w:r>
      <w:r w:rsidR="004B5EB3" w:rsidRPr="00141A5C">
        <w:rPr>
          <w:iCs/>
          <w:sz w:val="24"/>
          <w:szCs w:val="24"/>
        </w:rPr>
        <w:t>Извещени</w:t>
      </w:r>
      <w:r w:rsidRPr="00141A5C">
        <w:rPr>
          <w:iCs/>
          <w:sz w:val="24"/>
          <w:szCs w:val="24"/>
        </w:rPr>
        <w:t>ем</w:t>
      </w:r>
      <w:r w:rsidRPr="00141A5C">
        <w:rPr>
          <w:sz w:val="24"/>
          <w:szCs w:val="24"/>
        </w:rPr>
        <w:t xml:space="preserve"> о проведении открытого </w:t>
      </w:r>
      <w:r w:rsidRPr="00141A5C">
        <w:rPr>
          <w:iCs/>
          <w:sz w:val="24"/>
          <w:szCs w:val="24"/>
        </w:rPr>
        <w:t>запроса предложений</w:t>
      </w:r>
      <w:r w:rsidRPr="00141A5C">
        <w:rPr>
          <w:sz w:val="24"/>
          <w:szCs w:val="24"/>
        </w:rPr>
        <w:t xml:space="preserve">, опубликованным </w:t>
      </w:r>
      <w:r w:rsidRPr="00141A5C">
        <w:rPr>
          <w:b/>
          <w:sz w:val="24"/>
          <w:szCs w:val="24"/>
        </w:rPr>
        <w:t>«</w:t>
      </w:r>
      <w:r w:rsidR="00B51899">
        <w:rPr>
          <w:b/>
          <w:sz w:val="24"/>
          <w:szCs w:val="24"/>
        </w:rPr>
        <w:t>1</w:t>
      </w:r>
      <w:r w:rsidR="00CB4799">
        <w:rPr>
          <w:b/>
          <w:sz w:val="24"/>
          <w:szCs w:val="24"/>
        </w:rPr>
        <w:t>2</w:t>
      </w:r>
      <w:r w:rsidRPr="00141A5C">
        <w:rPr>
          <w:b/>
          <w:sz w:val="24"/>
          <w:szCs w:val="24"/>
        </w:rPr>
        <w:t xml:space="preserve">» </w:t>
      </w:r>
      <w:r w:rsidR="00141A5C" w:rsidRPr="00141A5C">
        <w:rPr>
          <w:b/>
          <w:sz w:val="24"/>
          <w:szCs w:val="24"/>
        </w:rPr>
        <w:t>апреля</w:t>
      </w:r>
      <w:r w:rsidRPr="00141A5C">
        <w:rPr>
          <w:b/>
          <w:sz w:val="24"/>
          <w:szCs w:val="24"/>
        </w:rPr>
        <w:t xml:space="preserve"> 20</w:t>
      </w:r>
      <w:r w:rsidR="00C12FA4" w:rsidRPr="00141A5C">
        <w:rPr>
          <w:b/>
          <w:sz w:val="24"/>
          <w:szCs w:val="24"/>
        </w:rPr>
        <w:t>1</w:t>
      </w:r>
      <w:r w:rsidR="00862664" w:rsidRPr="00141A5C">
        <w:rPr>
          <w:b/>
          <w:sz w:val="24"/>
          <w:szCs w:val="24"/>
        </w:rPr>
        <w:t>6</w:t>
      </w:r>
      <w:r w:rsidRPr="00141A5C">
        <w:rPr>
          <w:b/>
          <w:sz w:val="24"/>
          <w:szCs w:val="24"/>
        </w:rPr>
        <w:t xml:space="preserve"> г.</w:t>
      </w:r>
      <w:r w:rsidRPr="00141A5C">
        <w:rPr>
          <w:sz w:val="24"/>
          <w:szCs w:val="24"/>
        </w:rPr>
        <w:t xml:space="preserve"> на</w:t>
      </w:r>
      <w:r w:rsidRPr="00862664">
        <w:rPr>
          <w:sz w:val="24"/>
          <w:szCs w:val="24"/>
        </w:rPr>
        <w:t xml:space="preserve"> официальном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141A5C" w:rsidRPr="00141A5C">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141A5C">
        <w:rPr>
          <w:sz w:val="24"/>
          <w:szCs w:val="24"/>
        </w:rPr>
        <w:t>предпринимателей)</w:t>
      </w:r>
      <w:r w:rsidR="00141A5C" w:rsidRPr="00141A5C">
        <w:rPr>
          <w:sz w:val="24"/>
          <w:szCs w:val="24"/>
        </w:rPr>
        <w:t>, являющихся субъектами малого и среднего предпринимательства (соответствующих критериям отнесения к</w:t>
      </w:r>
      <w:proofErr w:type="gramEnd"/>
      <w:r w:rsidR="00141A5C" w:rsidRPr="00141A5C">
        <w:rPr>
          <w:sz w:val="24"/>
          <w:szCs w:val="24"/>
        </w:rPr>
        <w:t xml:space="preserve"> </w:t>
      </w:r>
      <w:proofErr w:type="gramStart"/>
      <w:r w:rsidR="00141A5C" w:rsidRPr="00141A5C">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141A5C">
        <w:rPr>
          <w:sz w:val="24"/>
          <w:szCs w:val="24"/>
        </w:rPr>
        <w:t>(далее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w:t>
      </w:r>
      <w:r w:rsidRPr="00141A5C">
        <w:rPr>
          <w:sz w:val="24"/>
          <w:szCs w:val="24"/>
        </w:rPr>
        <w:t xml:space="preserve">запроса предложений (далее – запрос предложений) </w:t>
      </w:r>
      <w:bookmarkEnd w:id="11"/>
      <w:r w:rsidR="004B5EB3" w:rsidRPr="00141A5C">
        <w:rPr>
          <w:sz w:val="24"/>
          <w:szCs w:val="24"/>
        </w:rPr>
        <w:t xml:space="preserve">на право заключения </w:t>
      </w:r>
      <w:r w:rsidR="00CB4799" w:rsidRPr="00B16FB0">
        <w:rPr>
          <w:iCs/>
          <w:sz w:val="24"/>
          <w:szCs w:val="24"/>
          <w:lang w:eastAsia="ru-RU"/>
        </w:rPr>
        <w:t>Договора</w:t>
      </w:r>
      <w:r w:rsidR="00CB4799" w:rsidRPr="00B16FB0">
        <w:rPr>
          <w:sz w:val="24"/>
          <w:szCs w:val="24"/>
        </w:rPr>
        <w:t xml:space="preserve"> </w:t>
      </w:r>
      <w:r w:rsidR="00CB4799" w:rsidRPr="00B16FB0">
        <w:rPr>
          <w:snapToGrid w:val="0"/>
          <w:sz w:val="24"/>
          <w:szCs w:val="24"/>
        </w:rPr>
        <w:t xml:space="preserve">на </w:t>
      </w:r>
      <w:r w:rsidR="00CB4799">
        <w:rPr>
          <w:snapToGrid w:val="0"/>
          <w:sz w:val="24"/>
          <w:szCs w:val="24"/>
        </w:rPr>
        <w:t>в</w:t>
      </w:r>
      <w:r w:rsidR="00CB4799" w:rsidRPr="0006133E">
        <w:rPr>
          <w:sz w:val="24"/>
          <w:szCs w:val="24"/>
        </w:rPr>
        <w:t>ыполнение работ по заправке и восстановлению картриджей для лазерных принтеров</w:t>
      </w:r>
      <w:r w:rsidR="00CB4799" w:rsidRPr="00B16FB0">
        <w:rPr>
          <w:snapToGrid w:val="0"/>
          <w:sz w:val="24"/>
          <w:szCs w:val="24"/>
        </w:rPr>
        <w:t xml:space="preserve"> для нужд ПАО «МРСК Центра</w:t>
      </w:r>
      <w:proofErr w:type="gramEnd"/>
      <w:r w:rsidR="00CB4799" w:rsidRPr="00B16FB0">
        <w:rPr>
          <w:snapToGrid w:val="0"/>
          <w:sz w:val="24"/>
          <w:szCs w:val="24"/>
        </w:rPr>
        <w:t xml:space="preserve">» (филиала </w:t>
      </w:r>
      <w:r w:rsidR="00CB4799" w:rsidRPr="00B16FB0">
        <w:rPr>
          <w:sz w:val="24"/>
          <w:szCs w:val="24"/>
        </w:rPr>
        <w:t>«</w:t>
      </w:r>
      <w:proofErr w:type="spellStart"/>
      <w:r w:rsidR="00CB4799" w:rsidRPr="00B16FB0">
        <w:rPr>
          <w:sz w:val="24"/>
          <w:szCs w:val="24"/>
        </w:rPr>
        <w:t>Ярэнерго</w:t>
      </w:r>
      <w:proofErr w:type="spellEnd"/>
      <w:r w:rsidR="00CB4799" w:rsidRPr="00B16FB0">
        <w:rPr>
          <w:sz w:val="24"/>
          <w:szCs w:val="24"/>
        </w:rPr>
        <w:t>»</w:t>
      </w:r>
      <w:r w:rsidR="00862664" w:rsidRPr="00141A5C">
        <w:rPr>
          <w:sz w:val="24"/>
          <w:szCs w:val="24"/>
        </w:rPr>
        <w:t xml:space="preserve">, расположенного по адресу: </w:t>
      </w:r>
      <w:proofErr w:type="gramStart"/>
      <w:r w:rsidR="00862664" w:rsidRPr="00141A5C">
        <w:rPr>
          <w:sz w:val="24"/>
          <w:szCs w:val="24"/>
        </w:rPr>
        <w:t xml:space="preserve">РФ, 150003, г. Ярославль, ул. </w:t>
      </w:r>
      <w:proofErr w:type="spellStart"/>
      <w:r w:rsidR="00862664" w:rsidRPr="00141A5C">
        <w:rPr>
          <w:sz w:val="24"/>
          <w:szCs w:val="24"/>
        </w:rPr>
        <w:t>Воинова</w:t>
      </w:r>
      <w:proofErr w:type="spellEnd"/>
      <w:r w:rsidR="00862664" w:rsidRPr="00141A5C">
        <w:rPr>
          <w:sz w:val="24"/>
          <w:szCs w:val="24"/>
        </w:rPr>
        <w:t>, д. 12)</w:t>
      </w:r>
      <w:r w:rsidRPr="00141A5C">
        <w:rPr>
          <w:sz w:val="24"/>
          <w:szCs w:val="24"/>
        </w:rPr>
        <w:t>.</w:t>
      </w:r>
      <w:bookmarkEnd w:id="12"/>
      <w:bookmarkEnd w:id="13"/>
      <w:bookmarkEnd w:id="14"/>
      <w:proofErr w:type="gramEnd"/>
    </w:p>
    <w:p w:rsidR="00717F60" w:rsidRPr="00141A5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141A5C">
        <w:rPr>
          <w:sz w:val="24"/>
          <w:szCs w:val="24"/>
        </w:rPr>
        <w:t>З</w:t>
      </w:r>
      <w:r w:rsidRPr="00141A5C">
        <w:rPr>
          <w:sz w:val="24"/>
          <w:szCs w:val="24"/>
        </w:rPr>
        <w:t xml:space="preserve">апрос предложений проводится в соответствии с правилами и с использованием функционала </w:t>
      </w:r>
      <w:r w:rsidR="00702B2C" w:rsidRPr="00141A5C">
        <w:rPr>
          <w:sz w:val="24"/>
          <w:szCs w:val="24"/>
        </w:rPr>
        <w:t>электронной торговой площадк</w:t>
      </w:r>
      <w:r w:rsidR="00414AB1" w:rsidRPr="00141A5C">
        <w:rPr>
          <w:sz w:val="24"/>
          <w:szCs w:val="24"/>
        </w:rPr>
        <w:t>и</w:t>
      </w:r>
      <w:r w:rsidR="00702B2C" w:rsidRPr="00141A5C">
        <w:rPr>
          <w:sz w:val="24"/>
          <w:szCs w:val="24"/>
        </w:rPr>
        <w:t xml:space="preserve"> </w:t>
      </w:r>
      <w:r w:rsidR="000D70B6" w:rsidRPr="00141A5C">
        <w:rPr>
          <w:sz w:val="24"/>
          <w:szCs w:val="24"/>
        </w:rPr>
        <w:t>П</w:t>
      </w:r>
      <w:r w:rsidR="00702B2C" w:rsidRPr="00141A5C">
        <w:rPr>
          <w:sz w:val="24"/>
          <w:szCs w:val="24"/>
        </w:rPr>
        <w:t>АО «</w:t>
      </w:r>
      <w:proofErr w:type="spellStart"/>
      <w:r w:rsidR="00702B2C" w:rsidRPr="00141A5C">
        <w:rPr>
          <w:sz w:val="24"/>
          <w:szCs w:val="24"/>
        </w:rPr>
        <w:t>Россети</w:t>
      </w:r>
      <w:proofErr w:type="spellEnd"/>
      <w:r w:rsidR="00702B2C" w:rsidRPr="00141A5C">
        <w:rPr>
          <w:sz w:val="24"/>
          <w:szCs w:val="24"/>
        </w:rPr>
        <w:t xml:space="preserve">» </w:t>
      </w:r>
      <w:hyperlink r:id="rId21" w:history="1">
        <w:proofErr w:type="spellStart"/>
        <w:r w:rsidR="00862664" w:rsidRPr="00141A5C">
          <w:rPr>
            <w:rStyle w:val="a7"/>
            <w:sz w:val="24"/>
            <w:szCs w:val="24"/>
          </w:rPr>
          <w:t>etp.rosseti.ru</w:t>
        </w:r>
        <w:proofErr w:type="spellEnd"/>
      </w:hyperlink>
      <w:r w:rsidR="00862664" w:rsidRPr="00141A5C">
        <w:rPr>
          <w:sz w:val="24"/>
          <w:szCs w:val="24"/>
        </w:rPr>
        <w:t xml:space="preserve"> </w:t>
      </w:r>
      <w:r w:rsidR="00702B2C" w:rsidRPr="00141A5C">
        <w:rPr>
          <w:sz w:val="24"/>
          <w:szCs w:val="24"/>
        </w:rPr>
        <w:t>(далее — ЭТП)</w:t>
      </w:r>
      <w:r w:rsidR="005B75A6" w:rsidRPr="00141A5C">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141A5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141A5C">
        <w:rPr>
          <w:sz w:val="24"/>
          <w:szCs w:val="24"/>
        </w:rPr>
        <w:t xml:space="preserve">заключения </w:t>
      </w:r>
      <w:bookmarkEnd w:id="18"/>
      <w:r w:rsidR="00141A5C" w:rsidRPr="00141A5C">
        <w:rPr>
          <w:iCs/>
          <w:sz w:val="24"/>
          <w:szCs w:val="24"/>
          <w:lang w:eastAsia="ru-RU"/>
        </w:rPr>
        <w:t>Договора</w:t>
      </w:r>
      <w:r w:rsidR="00141A5C" w:rsidRPr="00141A5C">
        <w:rPr>
          <w:sz w:val="24"/>
          <w:szCs w:val="24"/>
        </w:rPr>
        <w:t xml:space="preserve"> </w:t>
      </w:r>
      <w:r w:rsidR="00141A5C" w:rsidRPr="00141A5C">
        <w:rPr>
          <w:snapToGrid w:val="0"/>
          <w:sz w:val="24"/>
          <w:szCs w:val="24"/>
        </w:rPr>
        <w:t xml:space="preserve">на </w:t>
      </w:r>
      <w:r w:rsidR="00CB4799">
        <w:rPr>
          <w:snapToGrid w:val="0"/>
          <w:sz w:val="24"/>
          <w:szCs w:val="24"/>
        </w:rPr>
        <w:t>в</w:t>
      </w:r>
      <w:r w:rsidR="00CB4799" w:rsidRPr="0006133E">
        <w:rPr>
          <w:sz w:val="24"/>
          <w:szCs w:val="24"/>
        </w:rPr>
        <w:t>ыполнение работ по заправке и восстановлению картриджей для лазерных принтеров</w:t>
      </w:r>
      <w:r w:rsidR="00CB4799" w:rsidRPr="00B16FB0">
        <w:rPr>
          <w:snapToGrid w:val="0"/>
          <w:sz w:val="24"/>
          <w:szCs w:val="24"/>
        </w:rPr>
        <w:t xml:space="preserve"> для нужд ПАО «МРСК Центра» (филиала </w:t>
      </w:r>
      <w:r w:rsidR="00CB4799" w:rsidRPr="00B16FB0">
        <w:rPr>
          <w:sz w:val="24"/>
          <w:szCs w:val="24"/>
        </w:rPr>
        <w:t>«</w:t>
      </w:r>
      <w:proofErr w:type="spellStart"/>
      <w:r w:rsidR="00CB4799" w:rsidRPr="00B16FB0">
        <w:rPr>
          <w:sz w:val="24"/>
          <w:szCs w:val="24"/>
        </w:rPr>
        <w:t>Ярэнерго</w:t>
      </w:r>
      <w:proofErr w:type="spellEnd"/>
      <w:r w:rsidR="00CB4799" w:rsidRPr="00B16FB0">
        <w:rPr>
          <w:sz w:val="24"/>
          <w:szCs w:val="24"/>
        </w:rPr>
        <w:t>»</w:t>
      </w:r>
      <w:r w:rsidR="00CB4799" w:rsidRPr="00B16FB0">
        <w:rPr>
          <w:snapToGrid w:val="0"/>
          <w:sz w:val="24"/>
          <w:szCs w:val="24"/>
        </w:rPr>
        <w:t>)</w:t>
      </w:r>
      <w:r w:rsidR="00702B2C" w:rsidRPr="00141A5C">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141A5C">
        <w:rPr>
          <w:sz w:val="24"/>
          <w:szCs w:val="24"/>
        </w:rPr>
        <w:t xml:space="preserve">Количество лотов: </w:t>
      </w:r>
      <w:r w:rsidRPr="00141A5C">
        <w:rPr>
          <w:b/>
          <w:sz w:val="24"/>
          <w:szCs w:val="24"/>
        </w:rPr>
        <w:t>1 (один)</w:t>
      </w:r>
      <w:r w:rsidRPr="00141A5C">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141A5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BE644E" w:rsidRPr="00141A5C">
        <w:rPr>
          <w:sz w:val="24"/>
          <w:szCs w:val="24"/>
        </w:rPr>
        <w:t>выполнения работ</w:t>
      </w:r>
      <w:r w:rsidR="00717F60" w:rsidRPr="00141A5C">
        <w:rPr>
          <w:sz w:val="24"/>
          <w:szCs w:val="24"/>
        </w:rPr>
        <w:t xml:space="preserve">: </w:t>
      </w:r>
      <w:r w:rsidR="00D00D5E" w:rsidRPr="00141A5C">
        <w:rPr>
          <w:b/>
          <w:sz w:val="24"/>
          <w:szCs w:val="24"/>
        </w:rPr>
        <w:t>в соответствии со сроками, указанными в Приложении №1 настоящей Документации</w:t>
      </w:r>
      <w:r w:rsidR="00717F60" w:rsidRPr="00141A5C">
        <w:rPr>
          <w:sz w:val="24"/>
          <w:szCs w:val="24"/>
        </w:rPr>
        <w:t>.</w:t>
      </w:r>
      <w:bookmarkEnd w:id="20"/>
    </w:p>
    <w:p w:rsidR="008D2928" w:rsidRPr="00141A5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141A5C">
        <w:rPr>
          <w:sz w:val="24"/>
          <w:szCs w:val="24"/>
        </w:rPr>
        <w:t>Выполнение работ</w:t>
      </w:r>
      <w:r w:rsidR="00366652" w:rsidRPr="00141A5C">
        <w:rPr>
          <w:sz w:val="24"/>
          <w:szCs w:val="24"/>
        </w:rPr>
        <w:t xml:space="preserve"> Участником будет осуществляться на </w:t>
      </w:r>
      <w:r w:rsidR="00141A5C" w:rsidRPr="00141A5C">
        <w:rPr>
          <w:sz w:val="24"/>
          <w:szCs w:val="24"/>
        </w:rPr>
        <w:t>территории РФ</w:t>
      </w:r>
      <w:r w:rsidR="00366652" w:rsidRPr="00141A5C">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41A5C">
        <w:rPr>
          <w:iCs/>
          <w:sz w:val="24"/>
          <w:szCs w:val="24"/>
        </w:rPr>
        <w:t xml:space="preserve">Форма и порядок оплаты: </w:t>
      </w:r>
      <w:r w:rsidR="00BE644E" w:rsidRPr="00141A5C">
        <w:rPr>
          <w:sz w:val="24"/>
          <w:szCs w:val="24"/>
        </w:rPr>
        <w:t xml:space="preserve">безналичный расчет, в течение 30 (тридцати) </w:t>
      </w:r>
      <w:r w:rsidR="00141A5C">
        <w:rPr>
          <w:sz w:val="24"/>
          <w:szCs w:val="24"/>
        </w:rPr>
        <w:t>календарных</w:t>
      </w:r>
      <w:r w:rsidR="00BE644E" w:rsidRPr="00141A5C">
        <w:rPr>
          <w:sz w:val="24"/>
          <w:szCs w:val="24"/>
        </w:rPr>
        <w:t xml:space="preserve"> дней с момента подписания сторонами Акта приемки выполненных</w:t>
      </w:r>
      <w:r w:rsidR="00BE644E">
        <w:rPr>
          <w:sz w:val="24"/>
          <w:szCs w:val="24"/>
        </w:rPr>
        <w:t xml:space="preserve">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B076C">
        <w:rPr>
          <w:iCs/>
          <w:sz w:val="24"/>
          <w:szCs w:val="24"/>
        </w:rPr>
        <w:fldChar w:fldCharType="begin"/>
      </w:r>
      <w:r w:rsidR="00E71A48">
        <w:rPr>
          <w:iCs/>
          <w:sz w:val="24"/>
          <w:szCs w:val="24"/>
        </w:rPr>
        <w:instrText xml:space="preserve"> REF _Ref311232052 \r \h </w:instrText>
      </w:r>
      <w:r w:rsidR="00AB076C">
        <w:rPr>
          <w:iCs/>
          <w:sz w:val="24"/>
          <w:szCs w:val="24"/>
        </w:rPr>
      </w:r>
      <w:r w:rsidR="00AB076C">
        <w:rPr>
          <w:iCs/>
          <w:sz w:val="24"/>
          <w:szCs w:val="24"/>
        </w:rPr>
        <w:fldChar w:fldCharType="separate"/>
      </w:r>
      <w:r w:rsidR="00141A5C">
        <w:rPr>
          <w:iCs/>
          <w:sz w:val="24"/>
          <w:szCs w:val="24"/>
        </w:rPr>
        <w:t>3</w:t>
      </w:r>
      <w:r w:rsidR="00AB076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B076C">
        <w:rPr>
          <w:sz w:val="24"/>
          <w:szCs w:val="24"/>
        </w:rPr>
        <w:fldChar w:fldCharType="begin"/>
      </w:r>
      <w:r w:rsidR="008D2928">
        <w:rPr>
          <w:sz w:val="24"/>
          <w:szCs w:val="24"/>
        </w:rPr>
        <w:instrText xml:space="preserve"> REF _Ref440270568 \r \h </w:instrText>
      </w:r>
      <w:r w:rsidR="00AB076C">
        <w:rPr>
          <w:sz w:val="24"/>
          <w:szCs w:val="24"/>
        </w:rPr>
      </w:r>
      <w:r w:rsidR="00AB076C">
        <w:rPr>
          <w:sz w:val="24"/>
          <w:szCs w:val="24"/>
        </w:rPr>
        <w:fldChar w:fldCharType="separate"/>
      </w:r>
      <w:r w:rsidR="00141A5C">
        <w:rPr>
          <w:sz w:val="24"/>
          <w:szCs w:val="24"/>
        </w:rPr>
        <w:t>4</w:t>
      </w:r>
      <w:r w:rsidR="00AB076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141A5C">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B076C">
        <w:rPr>
          <w:iCs/>
          <w:sz w:val="24"/>
          <w:szCs w:val="24"/>
        </w:rPr>
        <w:fldChar w:fldCharType="begin"/>
      </w:r>
      <w:r w:rsidR="008D2928">
        <w:rPr>
          <w:iCs/>
          <w:sz w:val="24"/>
          <w:szCs w:val="24"/>
        </w:rPr>
        <w:instrText xml:space="preserve"> REF _Ref440270602 \r \h </w:instrText>
      </w:r>
      <w:r w:rsidR="00AB076C">
        <w:rPr>
          <w:iCs/>
          <w:sz w:val="24"/>
          <w:szCs w:val="24"/>
        </w:rPr>
      </w:r>
      <w:r w:rsidR="00AB076C">
        <w:rPr>
          <w:iCs/>
          <w:sz w:val="24"/>
          <w:szCs w:val="24"/>
        </w:rPr>
        <w:fldChar w:fldCharType="separate"/>
      </w:r>
      <w:r w:rsidR="00141A5C">
        <w:rPr>
          <w:iCs/>
          <w:sz w:val="24"/>
          <w:szCs w:val="24"/>
        </w:rPr>
        <w:t>5</w:t>
      </w:r>
      <w:r w:rsidR="00AB076C">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366652" w:rsidRPr="00392410">
        <w:rPr>
          <w:sz w:val="24"/>
          <w:szCs w:val="24"/>
        </w:rPr>
        <w:t>форма и порядок оплаты</w:t>
      </w:r>
      <w:r w:rsidRPr="00392410">
        <w:rPr>
          <w:sz w:val="24"/>
          <w:szCs w:val="24"/>
        </w:rPr>
        <w:t xml:space="preserve">, указанные в п.п. </w:t>
      </w:r>
      <w:fldSimple w:instr=" REF _Ref440270663 \r \h  \* MERGEFORMAT ">
        <w:r w:rsidR="00141A5C" w:rsidRPr="00141A5C">
          <w:rPr>
            <w:sz w:val="24"/>
            <w:szCs w:val="24"/>
          </w:rPr>
          <w:t>1.1.7</w:t>
        </w:r>
      </w:fldSimple>
      <w:r w:rsidRPr="00392410">
        <w:rPr>
          <w:sz w:val="24"/>
          <w:szCs w:val="24"/>
        </w:rPr>
        <w:t xml:space="preserve"> настоящей Документации, противоречат соответствующим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п.п. </w:t>
      </w:r>
      <w:fldSimple w:instr=" REF _Ref440270663 \r \h  \* MERGEFORMAT ">
        <w:r w:rsidR="00141A5C" w:rsidRPr="00141A5C">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B076C">
        <w:rPr>
          <w:sz w:val="24"/>
          <w:szCs w:val="24"/>
        </w:rPr>
        <w:fldChar w:fldCharType="begin"/>
      </w:r>
      <w:r w:rsidR="008D2928">
        <w:rPr>
          <w:sz w:val="24"/>
          <w:szCs w:val="24"/>
        </w:rPr>
        <w:instrText xml:space="preserve"> REF _Ref440270663 \r \h </w:instrText>
      </w:r>
      <w:r w:rsidR="00AB076C">
        <w:rPr>
          <w:sz w:val="24"/>
          <w:szCs w:val="24"/>
        </w:rPr>
      </w:r>
      <w:r w:rsidR="00AB076C">
        <w:rPr>
          <w:sz w:val="24"/>
          <w:szCs w:val="24"/>
        </w:rPr>
        <w:fldChar w:fldCharType="separate"/>
      </w:r>
      <w:r w:rsidR="00141A5C">
        <w:rPr>
          <w:sz w:val="24"/>
          <w:szCs w:val="24"/>
        </w:rPr>
        <w:t>1.1.7</w:t>
      </w:r>
      <w:r w:rsidR="00AB076C">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141A5C" w:rsidRPr="00141A5C">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545"/>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fldSimple w:instr=" REF _Ref191386109 \n \h  \* MERGEFORMAT ">
        <w:r w:rsidR="00141A5C" w:rsidRPr="00141A5C">
          <w:rPr>
            <w:color w:val="000000"/>
            <w:sz w:val="24"/>
            <w:szCs w:val="24"/>
          </w:rPr>
          <w:t>3.3.2</w:t>
        </w:r>
      </w:fldSimple>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п.п. </w:t>
      </w:r>
      <w:r w:rsidR="00AB076C">
        <w:rPr>
          <w:sz w:val="24"/>
          <w:szCs w:val="24"/>
        </w:rPr>
        <w:fldChar w:fldCharType="begin"/>
      </w:r>
      <w:r w:rsidR="00F54B62">
        <w:rPr>
          <w:bCs w:val="0"/>
          <w:sz w:val="24"/>
          <w:szCs w:val="24"/>
        </w:rPr>
        <w:instrText xml:space="preserve"> REF _Ref442189627 \r \h </w:instrText>
      </w:r>
      <w:r w:rsidR="00AB076C">
        <w:rPr>
          <w:sz w:val="24"/>
          <w:szCs w:val="24"/>
        </w:rPr>
      </w:r>
      <w:r w:rsidR="00AB076C">
        <w:rPr>
          <w:sz w:val="24"/>
          <w:szCs w:val="24"/>
        </w:rPr>
        <w:fldChar w:fldCharType="separate"/>
      </w:r>
      <w:r w:rsidR="00141A5C">
        <w:rPr>
          <w:bCs w:val="0"/>
          <w:sz w:val="24"/>
          <w:szCs w:val="24"/>
        </w:rPr>
        <w:t>у)</w:t>
      </w:r>
      <w:r w:rsidR="00AB076C">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546"/>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141A5C" w:rsidRPr="00141A5C">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141A5C" w:rsidRPr="00141A5C">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547"/>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141A5C" w:rsidRPr="00141A5C">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B076C">
        <w:rPr>
          <w:b w:val="0"/>
        </w:rPr>
        <w:fldChar w:fldCharType="begin"/>
      </w:r>
      <w:r w:rsidR="002D4BC6">
        <w:rPr>
          <w:b w:val="0"/>
        </w:rPr>
        <w:instrText xml:space="preserve"> REF _Ref440275279 \r \h </w:instrText>
      </w:r>
      <w:r w:rsidR="00AB076C">
        <w:rPr>
          <w:b w:val="0"/>
        </w:rPr>
      </w:r>
      <w:r w:rsidR="00AB076C">
        <w:rPr>
          <w:b w:val="0"/>
        </w:rPr>
        <w:fldChar w:fldCharType="separate"/>
      </w:r>
      <w:r w:rsidR="00141A5C">
        <w:rPr>
          <w:b w:val="0"/>
        </w:rPr>
        <w:t>1.1.4</w:t>
      </w:r>
      <w:r w:rsidR="00AB076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141A5C" w:rsidRPr="00141A5C">
          <w:rPr>
            <w:b w:val="0"/>
            <w:szCs w:val="24"/>
          </w:rPr>
          <w:t>3.3</w:t>
        </w:r>
      </w:fldSimple>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2D4BC6">
        <w:rPr>
          <w:b w:val="0"/>
          <w:szCs w:val="24"/>
        </w:rPr>
        <w:t xml:space="preserve">Письмо о подаче оферты (подраздел </w:t>
      </w:r>
      <w:fldSimple w:instr=" REF _Ref55336310 \r \h  \* MERGEFORMAT ">
        <w:r w:rsidR="00141A5C" w:rsidRPr="00141A5C">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fldSimple w:instr=" REF _Ref440284918 \r \h  \* MERGEFORMAT ">
        <w:r w:rsidR="00141A5C" w:rsidRPr="00141A5C">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141A5C" w:rsidRPr="00141A5C">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141A5C" w:rsidRPr="00141A5C">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B076C">
        <w:rPr>
          <w:b w:val="0"/>
          <w:szCs w:val="24"/>
        </w:rPr>
        <w:fldChar w:fldCharType="begin"/>
      </w:r>
      <w:r w:rsidR="00B8118F">
        <w:rPr>
          <w:b w:val="0"/>
          <w:szCs w:val="24"/>
        </w:rPr>
        <w:instrText xml:space="preserve"> REF _Ref440361439 \r \h </w:instrText>
      </w:r>
      <w:r w:rsidR="00AB076C">
        <w:rPr>
          <w:b w:val="0"/>
          <w:szCs w:val="24"/>
        </w:rPr>
      </w:r>
      <w:r w:rsidR="00AB076C">
        <w:rPr>
          <w:b w:val="0"/>
          <w:szCs w:val="24"/>
        </w:rPr>
        <w:fldChar w:fldCharType="separate"/>
      </w:r>
      <w:r w:rsidR="00141A5C">
        <w:rPr>
          <w:b w:val="0"/>
          <w:szCs w:val="24"/>
        </w:rPr>
        <w:t>5.5</w:t>
      </w:r>
      <w:r w:rsidR="00AB076C">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B076C">
        <w:rPr>
          <w:b w:val="0"/>
          <w:szCs w:val="24"/>
        </w:rPr>
        <w:fldChar w:fldCharType="begin"/>
      </w:r>
      <w:r w:rsidR="00B8118F">
        <w:rPr>
          <w:b w:val="0"/>
          <w:szCs w:val="24"/>
        </w:rPr>
        <w:instrText xml:space="preserve"> REF _Ref440361531 \r \h </w:instrText>
      </w:r>
      <w:r w:rsidR="00AB076C">
        <w:rPr>
          <w:b w:val="0"/>
          <w:szCs w:val="24"/>
        </w:rPr>
      </w:r>
      <w:r w:rsidR="00AB076C">
        <w:rPr>
          <w:b w:val="0"/>
          <w:szCs w:val="24"/>
        </w:rPr>
        <w:fldChar w:fldCharType="separate"/>
      </w:r>
      <w:r w:rsidR="00141A5C">
        <w:rPr>
          <w:b w:val="0"/>
          <w:szCs w:val="24"/>
        </w:rPr>
        <w:t>5.6</w:t>
      </w:r>
      <w:r w:rsidR="00AB076C">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B076C">
        <w:rPr>
          <w:b w:val="0"/>
          <w:szCs w:val="24"/>
        </w:rPr>
        <w:fldChar w:fldCharType="begin"/>
      </w:r>
      <w:r>
        <w:rPr>
          <w:b w:val="0"/>
          <w:szCs w:val="24"/>
        </w:rPr>
        <w:instrText xml:space="preserve"> REF _Ref440285128 \r \h </w:instrText>
      </w:r>
      <w:r w:rsidR="00AB076C">
        <w:rPr>
          <w:b w:val="0"/>
          <w:szCs w:val="24"/>
        </w:rPr>
      </w:r>
      <w:r w:rsidR="00AB076C">
        <w:rPr>
          <w:b w:val="0"/>
          <w:szCs w:val="24"/>
        </w:rPr>
        <w:fldChar w:fldCharType="separate"/>
      </w:r>
      <w:r w:rsidR="00141A5C">
        <w:rPr>
          <w:b w:val="0"/>
          <w:szCs w:val="24"/>
        </w:rPr>
        <w:t>3.3.14</w:t>
      </w:r>
      <w:r w:rsidR="00AB076C">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2D4BC6">
        <w:rPr>
          <w:b w:val="0"/>
          <w:szCs w:val="24"/>
        </w:rPr>
        <w:t xml:space="preserve">Оценка заявок (подраздел </w:t>
      </w:r>
      <w:r w:rsidR="00AB076C">
        <w:rPr>
          <w:b w:val="0"/>
          <w:szCs w:val="24"/>
        </w:rPr>
        <w:fldChar w:fldCharType="begin"/>
      </w:r>
      <w:r>
        <w:rPr>
          <w:b w:val="0"/>
          <w:szCs w:val="24"/>
        </w:rPr>
        <w:instrText xml:space="preserve"> REF _Ref305973250 \r \h </w:instrText>
      </w:r>
      <w:r w:rsidR="00AB076C">
        <w:rPr>
          <w:b w:val="0"/>
          <w:szCs w:val="24"/>
        </w:rPr>
      </w:r>
      <w:r w:rsidR="00AB076C">
        <w:rPr>
          <w:b w:val="0"/>
          <w:szCs w:val="24"/>
        </w:rPr>
        <w:fldChar w:fldCharType="separate"/>
      </w:r>
      <w:r w:rsidR="00141A5C">
        <w:rPr>
          <w:b w:val="0"/>
          <w:szCs w:val="24"/>
        </w:rPr>
        <w:t>3.5.1</w:t>
      </w:r>
      <w:r w:rsidR="00AB076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B076C">
        <w:rPr>
          <w:b w:val="0"/>
          <w:szCs w:val="24"/>
        </w:rPr>
        <w:fldChar w:fldCharType="begin"/>
      </w:r>
      <w:r>
        <w:rPr>
          <w:b w:val="0"/>
          <w:szCs w:val="24"/>
        </w:rPr>
        <w:instrText xml:space="preserve"> REF _Ref303681924 \r \h </w:instrText>
      </w:r>
      <w:r w:rsidR="00AB076C">
        <w:rPr>
          <w:b w:val="0"/>
          <w:szCs w:val="24"/>
        </w:rPr>
      </w:r>
      <w:r w:rsidR="00AB076C">
        <w:rPr>
          <w:b w:val="0"/>
          <w:szCs w:val="24"/>
        </w:rPr>
        <w:fldChar w:fldCharType="separate"/>
      </w:r>
      <w:r w:rsidR="00141A5C">
        <w:rPr>
          <w:b w:val="0"/>
          <w:szCs w:val="24"/>
        </w:rPr>
        <w:t>3.8</w:t>
      </w:r>
      <w:r w:rsidR="00AB076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556"/>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B076C">
        <w:rPr>
          <w:b w:val="0"/>
        </w:rPr>
        <w:fldChar w:fldCharType="begin"/>
      </w:r>
      <w:r w:rsidR="008D2928">
        <w:rPr>
          <w:b w:val="0"/>
        </w:rPr>
        <w:instrText xml:space="preserve"> REF _Ref93264992 \r \h </w:instrText>
      </w:r>
      <w:r w:rsidR="00AB076C">
        <w:rPr>
          <w:b w:val="0"/>
        </w:rPr>
      </w:r>
      <w:r w:rsidR="00AB076C">
        <w:rPr>
          <w:b w:val="0"/>
        </w:rPr>
        <w:fldChar w:fldCharType="separate"/>
      </w:r>
      <w:r w:rsidR="00141A5C">
        <w:rPr>
          <w:b w:val="0"/>
        </w:rPr>
        <w:t>5.5</w:t>
      </w:r>
      <w:r w:rsidR="00AB076C">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560"/>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AB076C">
        <w:rPr>
          <w:b w:val="0"/>
        </w:rPr>
        <w:fldChar w:fldCharType="begin"/>
      </w:r>
      <w:r w:rsidR="008D2928">
        <w:rPr>
          <w:b w:val="0"/>
        </w:rPr>
        <w:instrText xml:space="preserve"> REF _Ref440270867 \r \h </w:instrText>
      </w:r>
      <w:r w:rsidR="00AB076C">
        <w:rPr>
          <w:b w:val="0"/>
        </w:rPr>
      </w:r>
      <w:r w:rsidR="00AB076C">
        <w:rPr>
          <w:b w:val="0"/>
        </w:rPr>
        <w:fldChar w:fldCharType="separate"/>
      </w:r>
      <w:r w:rsidR="00141A5C">
        <w:rPr>
          <w:b w:val="0"/>
        </w:rPr>
        <w:t>2.2.3</w:t>
      </w:r>
      <w:r w:rsidR="00AB076C">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565"/>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141A5C" w:rsidRPr="00141A5C">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141A5C" w:rsidRPr="00141A5C">
          <w:rPr>
            <w:bCs w:val="0"/>
            <w:sz w:val="24"/>
            <w:szCs w:val="24"/>
          </w:rPr>
          <w:t>3.3</w:t>
        </w:r>
      </w:fldSimple>
      <w:r w:rsidR="00AB076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B076C" w:rsidRPr="00E71A48">
        <w:rPr>
          <w:bCs w:val="0"/>
          <w:sz w:val="24"/>
          <w:szCs w:val="24"/>
        </w:rPr>
      </w:r>
      <w:r w:rsidR="00AB076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B076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B076C" w:rsidRPr="00E71A48">
        <w:rPr>
          <w:bCs w:val="0"/>
          <w:sz w:val="24"/>
          <w:szCs w:val="24"/>
        </w:rPr>
      </w:r>
      <w:r w:rsidR="00AB076C" w:rsidRPr="00E71A48">
        <w:rPr>
          <w:bCs w:val="0"/>
          <w:sz w:val="24"/>
          <w:szCs w:val="24"/>
        </w:rPr>
        <w:fldChar w:fldCharType="end"/>
      </w:r>
      <w:fldSimple w:instr=" REF _Ref305973214 \r \h  \* MERGEFORMAT ">
        <w:r w:rsidR="00141A5C" w:rsidRPr="00141A5C">
          <w:rPr>
            <w:bCs w:val="0"/>
            <w:sz w:val="24"/>
            <w:szCs w:val="24"/>
          </w:rPr>
          <w:t>3.4</w:t>
        </w:r>
      </w:fldSimple>
      <w:r w:rsidR="00096E9D" w:rsidRPr="00E71A48">
        <w:rPr>
          <w:bCs w:val="0"/>
          <w:sz w:val="24"/>
          <w:szCs w:val="24"/>
        </w:rPr>
        <w:t xml:space="preserve">, </w:t>
      </w:r>
      <w:fldSimple w:instr=" REF _Ref303683883 \r \h  \* MERGEFORMAT ">
        <w:r w:rsidR="00141A5C" w:rsidRPr="00141A5C">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141A5C" w:rsidRPr="00141A5C">
          <w:rPr>
            <w:bCs w:val="0"/>
            <w:sz w:val="24"/>
            <w:szCs w:val="24"/>
          </w:rPr>
          <w:t>3.5</w:t>
        </w:r>
        <w:r w:rsidR="00141A5C">
          <w:t>.1</w:t>
        </w:r>
      </w:fldSimple>
      <w:r w:rsidR="00AB076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B076C" w:rsidRPr="00E71A48">
        <w:rPr>
          <w:bCs w:val="0"/>
          <w:sz w:val="24"/>
          <w:szCs w:val="24"/>
        </w:rPr>
      </w:r>
      <w:r w:rsidR="00AB076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141A5C" w:rsidRPr="00141A5C">
          <w:rPr>
            <w:bCs w:val="0"/>
            <w:sz w:val="24"/>
            <w:szCs w:val="24"/>
          </w:rPr>
          <w:t>3.7</w:t>
        </w:r>
      </w:fldSimple>
      <w:r w:rsidR="00AB076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B076C" w:rsidRPr="00E71A48">
        <w:rPr>
          <w:bCs w:val="0"/>
          <w:sz w:val="24"/>
          <w:szCs w:val="24"/>
        </w:rPr>
      </w:r>
      <w:r w:rsidR="00AB076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141A5C" w:rsidRPr="00141A5C">
          <w:rPr>
            <w:bCs w:val="0"/>
            <w:sz w:val="24"/>
            <w:szCs w:val="24"/>
          </w:rPr>
          <w:t>3.8</w:t>
        </w:r>
      </w:fldSimple>
      <w:r w:rsidR="00AB076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B076C" w:rsidRPr="00E71A48">
        <w:rPr>
          <w:bCs w:val="0"/>
          <w:sz w:val="24"/>
          <w:szCs w:val="24"/>
        </w:rPr>
      </w:r>
      <w:r w:rsidR="00AB076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141A5C" w:rsidRPr="00141A5C">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141A5C" w:rsidRPr="00141A5C">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141A5C" w:rsidRPr="00141A5C">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141A5C" w:rsidRPr="00141A5C">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B076C">
        <w:rPr>
          <w:bCs w:val="0"/>
          <w:sz w:val="24"/>
          <w:szCs w:val="24"/>
        </w:rPr>
        <w:fldChar w:fldCharType="begin"/>
      </w:r>
      <w:r w:rsidR="008D2928">
        <w:rPr>
          <w:bCs w:val="0"/>
          <w:sz w:val="24"/>
          <w:szCs w:val="24"/>
        </w:rPr>
        <w:instrText xml:space="preserve"> REF _Ref55336310 \r \h </w:instrText>
      </w:r>
      <w:r w:rsidR="00AB076C">
        <w:rPr>
          <w:bCs w:val="0"/>
          <w:sz w:val="24"/>
          <w:szCs w:val="24"/>
        </w:rPr>
      </w:r>
      <w:r w:rsidR="00AB076C">
        <w:rPr>
          <w:bCs w:val="0"/>
          <w:sz w:val="24"/>
          <w:szCs w:val="24"/>
        </w:rPr>
        <w:fldChar w:fldCharType="separate"/>
      </w:r>
      <w:r w:rsidR="00141A5C">
        <w:rPr>
          <w:bCs w:val="0"/>
          <w:sz w:val="24"/>
          <w:szCs w:val="24"/>
        </w:rPr>
        <w:t>5.1</w:t>
      </w:r>
      <w:r w:rsidR="00AB076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B076C">
        <w:rPr>
          <w:bCs w:val="0"/>
          <w:sz w:val="24"/>
          <w:szCs w:val="24"/>
        </w:rPr>
        <w:fldChar w:fldCharType="begin"/>
      </w:r>
      <w:r>
        <w:rPr>
          <w:bCs w:val="0"/>
          <w:sz w:val="24"/>
          <w:szCs w:val="24"/>
        </w:rPr>
        <w:instrText xml:space="preserve"> REF _Ref440271072 \r \h </w:instrText>
      </w:r>
      <w:r w:rsidR="00AB076C">
        <w:rPr>
          <w:bCs w:val="0"/>
          <w:sz w:val="24"/>
          <w:szCs w:val="24"/>
        </w:rPr>
      </w:r>
      <w:r w:rsidR="00AB076C">
        <w:rPr>
          <w:bCs w:val="0"/>
          <w:sz w:val="24"/>
          <w:szCs w:val="24"/>
        </w:rPr>
        <w:fldChar w:fldCharType="separate"/>
      </w:r>
      <w:r w:rsidR="00141A5C">
        <w:rPr>
          <w:bCs w:val="0"/>
          <w:sz w:val="24"/>
          <w:szCs w:val="24"/>
        </w:rPr>
        <w:t>5.2</w:t>
      </w:r>
      <w:r w:rsidR="00AB076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B076C">
        <w:rPr>
          <w:bCs w:val="0"/>
          <w:sz w:val="24"/>
          <w:szCs w:val="24"/>
        </w:rPr>
        <w:fldChar w:fldCharType="begin"/>
      </w:r>
      <w:r w:rsidR="007502E0">
        <w:rPr>
          <w:bCs w:val="0"/>
          <w:sz w:val="24"/>
          <w:szCs w:val="24"/>
        </w:rPr>
        <w:instrText xml:space="preserve"> REF _Ref440537086 \r \h </w:instrText>
      </w:r>
      <w:r w:rsidR="00AB076C">
        <w:rPr>
          <w:bCs w:val="0"/>
          <w:sz w:val="24"/>
          <w:szCs w:val="24"/>
        </w:rPr>
      </w:r>
      <w:r w:rsidR="00AB076C">
        <w:rPr>
          <w:bCs w:val="0"/>
          <w:sz w:val="24"/>
          <w:szCs w:val="24"/>
        </w:rPr>
        <w:fldChar w:fldCharType="separate"/>
      </w:r>
      <w:r w:rsidR="00141A5C">
        <w:rPr>
          <w:bCs w:val="0"/>
          <w:sz w:val="24"/>
          <w:szCs w:val="24"/>
        </w:rPr>
        <w:t>5.3</w:t>
      </w:r>
      <w:r w:rsidR="00AB076C">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B076C">
        <w:rPr>
          <w:bCs w:val="0"/>
          <w:sz w:val="24"/>
          <w:szCs w:val="24"/>
        </w:rPr>
        <w:fldChar w:fldCharType="begin"/>
      </w:r>
      <w:r w:rsidR="00B71B9D">
        <w:rPr>
          <w:bCs w:val="0"/>
          <w:sz w:val="24"/>
          <w:szCs w:val="24"/>
        </w:rPr>
        <w:instrText xml:space="preserve"> REF _Ref440271036 \r \h </w:instrText>
      </w:r>
      <w:r w:rsidR="00AB076C">
        <w:rPr>
          <w:bCs w:val="0"/>
          <w:sz w:val="24"/>
          <w:szCs w:val="24"/>
        </w:rPr>
      </w:r>
      <w:r w:rsidR="00AB076C">
        <w:rPr>
          <w:bCs w:val="0"/>
          <w:sz w:val="24"/>
          <w:szCs w:val="24"/>
        </w:rPr>
        <w:fldChar w:fldCharType="separate"/>
      </w:r>
      <w:r w:rsidR="00141A5C">
        <w:rPr>
          <w:bCs w:val="0"/>
          <w:sz w:val="24"/>
          <w:szCs w:val="24"/>
        </w:rPr>
        <w:t>5.4</w:t>
      </w:r>
      <w:r w:rsidR="00AB076C">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B076C">
        <w:rPr>
          <w:bCs w:val="0"/>
          <w:sz w:val="24"/>
          <w:szCs w:val="24"/>
        </w:rPr>
        <w:fldChar w:fldCharType="begin"/>
      </w:r>
      <w:r>
        <w:rPr>
          <w:bCs w:val="0"/>
          <w:sz w:val="24"/>
          <w:szCs w:val="24"/>
        </w:rPr>
        <w:instrText xml:space="preserve"> REF _Ref440361914 \r \h </w:instrText>
      </w:r>
      <w:r w:rsidR="00AB076C">
        <w:rPr>
          <w:bCs w:val="0"/>
          <w:sz w:val="24"/>
          <w:szCs w:val="24"/>
        </w:rPr>
      </w:r>
      <w:r w:rsidR="00AB076C">
        <w:rPr>
          <w:bCs w:val="0"/>
          <w:sz w:val="24"/>
          <w:szCs w:val="24"/>
        </w:rPr>
        <w:fldChar w:fldCharType="separate"/>
      </w:r>
      <w:r w:rsidR="00141A5C">
        <w:rPr>
          <w:bCs w:val="0"/>
          <w:sz w:val="24"/>
          <w:szCs w:val="24"/>
        </w:rPr>
        <w:t>5.5</w:t>
      </w:r>
      <w:r w:rsidR="00AB076C">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141A5C" w:rsidRPr="00141A5C">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B076C">
        <w:rPr>
          <w:bCs w:val="0"/>
          <w:sz w:val="24"/>
          <w:szCs w:val="24"/>
        </w:rPr>
        <w:fldChar w:fldCharType="begin"/>
      </w:r>
      <w:r w:rsidR="000A00E6">
        <w:rPr>
          <w:bCs w:val="0"/>
          <w:sz w:val="24"/>
          <w:szCs w:val="24"/>
        </w:rPr>
        <w:instrText xml:space="preserve"> REF _Ref440361610 \r \h </w:instrText>
      </w:r>
      <w:r w:rsidR="00AB076C">
        <w:rPr>
          <w:bCs w:val="0"/>
          <w:sz w:val="24"/>
          <w:szCs w:val="24"/>
        </w:rPr>
      </w:r>
      <w:r w:rsidR="00AB076C">
        <w:rPr>
          <w:bCs w:val="0"/>
          <w:sz w:val="24"/>
          <w:szCs w:val="24"/>
        </w:rPr>
        <w:fldChar w:fldCharType="separate"/>
      </w:r>
      <w:r w:rsidR="00141A5C">
        <w:rPr>
          <w:bCs w:val="0"/>
          <w:sz w:val="24"/>
          <w:szCs w:val="24"/>
        </w:rPr>
        <w:t>5.6</w:t>
      </w:r>
      <w:r w:rsidR="00AB076C">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B076C">
        <w:rPr>
          <w:bCs w:val="0"/>
          <w:sz w:val="24"/>
          <w:szCs w:val="24"/>
          <w:lang w:eastAsia="ru-RU"/>
        </w:rPr>
        <w:fldChar w:fldCharType="begin"/>
      </w:r>
      <w:r w:rsidR="00A154B7">
        <w:rPr>
          <w:bCs w:val="0"/>
          <w:sz w:val="24"/>
          <w:szCs w:val="24"/>
          <w:lang w:eastAsia="ru-RU"/>
        </w:rPr>
        <w:instrText xml:space="preserve"> REF _Ref55336310 \r \h </w:instrText>
      </w:r>
      <w:r w:rsidR="00AB076C">
        <w:rPr>
          <w:bCs w:val="0"/>
          <w:sz w:val="24"/>
          <w:szCs w:val="24"/>
          <w:lang w:eastAsia="ru-RU"/>
        </w:rPr>
      </w:r>
      <w:r w:rsidR="00AB076C">
        <w:rPr>
          <w:bCs w:val="0"/>
          <w:sz w:val="24"/>
          <w:szCs w:val="24"/>
          <w:lang w:eastAsia="ru-RU"/>
        </w:rPr>
        <w:fldChar w:fldCharType="separate"/>
      </w:r>
      <w:r w:rsidR="00141A5C">
        <w:rPr>
          <w:bCs w:val="0"/>
          <w:sz w:val="24"/>
          <w:szCs w:val="24"/>
          <w:lang w:eastAsia="ru-RU"/>
        </w:rPr>
        <w:t>5.1</w:t>
      </w:r>
      <w:r w:rsidR="00AB076C">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AB076C">
        <w:rPr>
          <w:sz w:val="24"/>
          <w:szCs w:val="24"/>
        </w:rPr>
        <w:fldChar w:fldCharType="begin"/>
      </w:r>
      <w:r w:rsidR="00F463E8">
        <w:rPr>
          <w:sz w:val="24"/>
          <w:szCs w:val="24"/>
        </w:rPr>
        <w:instrText xml:space="preserve"> REF _Ref440279062 \r \h </w:instrText>
      </w:r>
      <w:r w:rsidR="00AB076C">
        <w:rPr>
          <w:sz w:val="24"/>
          <w:szCs w:val="24"/>
        </w:rPr>
      </w:r>
      <w:r w:rsidR="00AB076C">
        <w:rPr>
          <w:sz w:val="24"/>
          <w:szCs w:val="24"/>
        </w:rPr>
        <w:fldChar w:fldCharType="separate"/>
      </w:r>
      <w:r w:rsidR="00141A5C">
        <w:rPr>
          <w:sz w:val="24"/>
          <w:szCs w:val="24"/>
        </w:rPr>
        <w:t>б)</w:t>
      </w:r>
      <w:r w:rsidR="00AB076C">
        <w:rPr>
          <w:sz w:val="24"/>
          <w:szCs w:val="24"/>
        </w:rPr>
        <w:fldChar w:fldCharType="end"/>
      </w:r>
      <w:r w:rsidR="00F463E8">
        <w:rPr>
          <w:sz w:val="24"/>
          <w:szCs w:val="24"/>
        </w:rPr>
        <w:t xml:space="preserve"> п. </w:t>
      </w:r>
      <w:r w:rsidR="00AB076C">
        <w:rPr>
          <w:sz w:val="24"/>
          <w:szCs w:val="24"/>
        </w:rPr>
        <w:fldChar w:fldCharType="begin"/>
      </w:r>
      <w:r w:rsidR="00F463E8">
        <w:rPr>
          <w:sz w:val="24"/>
          <w:szCs w:val="24"/>
        </w:rPr>
        <w:instrText xml:space="preserve"> REF _Ref306005578 \r \h </w:instrText>
      </w:r>
      <w:r w:rsidR="00AB076C">
        <w:rPr>
          <w:sz w:val="24"/>
          <w:szCs w:val="24"/>
        </w:rPr>
      </w:r>
      <w:r w:rsidR="00AB076C">
        <w:rPr>
          <w:sz w:val="24"/>
          <w:szCs w:val="24"/>
        </w:rPr>
        <w:fldChar w:fldCharType="separate"/>
      </w:r>
      <w:r w:rsidR="00141A5C">
        <w:rPr>
          <w:sz w:val="24"/>
          <w:szCs w:val="24"/>
        </w:rPr>
        <w:t>3.3.8.3</w:t>
      </w:r>
      <w:r w:rsidR="00AB076C">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fldSimple w:instr=" REF _Ref444164959 \r \h  \* MERGEFORMAT ">
        <w:r w:rsidR="00141A5C" w:rsidRPr="00141A5C">
          <w:rPr>
            <w:bCs w:val="0"/>
            <w:sz w:val="24"/>
            <w:szCs w:val="24"/>
            <w:lang w:eastAsia="ru-RU"/>
          </w:rPr>
          <w:t>5.7.1</w:t>
        </w:r>
      </w:fldSimple>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4968 \r \h  \* MERGEFORMAT ">
        <w:r w:rsidR="00141A5C" w:rsidRPr="00141A5C">
          <w:rPr>
            <w:sz w:val="24"/>
            <w:szCs w:val="24"/>
          </w:rPr>
          <w:t>5.7.2</w:t>
        </w:r>
      </w:fldSimple>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41431">
        <w:rPr>
          <w:sz w:val="24"/>
          <w:szCs w:val="24"/>
        </w:rPr>
        <w:t>.</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6497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B076C">
        <w:rPr>
          <w:bCs w:val="0"/>
          <w:sz w:val="24"/>
          <w:szCs w:val="24"/>
          <w:lang w:eastAsia="ru-RU"/>
        </w:rPr>
        <w:fldChar w:fldCharType="begin"/>
      </w:r>
      <w:r w:rsidR="00A154B7">
        <w:rPr>
          <w:bCs w:val="0"/>
          <w:sz w:val="24"/>
          <w:szCs w:val="24"/>
          <w:lang w:eastAsia="ru-RU"/>
        </w:rPr>
        <w:instrText xml:space="preserve"> REF _Ref440274902 \r \h </w:instrText>
      </w:r>
      <w:r w:rsidR="00AB076C">
        <w:rPr>
          <w:bCs w:val="0"/>
          <w:sz w:val="24"/>
          <w:szCs w:val="24"/>
          <w:lang w:eastAsia="ru-RU"/>
        </w:rPr>
      </w:r>
      <w:r w:rsidR="00AB076C">
        <w:rPr>
          <w:bCs w:val="0"/>
          <w:sz w:val="24"/>
          <w:szCs w:val="24"/>
          <w:lang w:eastAsia="ru-RU"/>
        </w:rPr>
        <w:fldChar w:fldCharType="separate"/>
      </w:r>
      <w:r w:rsidR="00141A5C">
        <w:rPr>
          <w:bCs w:val="0"/>
          <w:sz w:val="24"/>
          <w:szCs w:val="24"/>
          <w:lang w:eastAsia="ru-RU"/>
        </w:rPr>
        <w:t>5.4</w:t>
      </w:r>
      <w:r w:rsidR="00AB076C">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B076C">
        <w:rPr>
          <w:bCs w:val="0"/>
          <w:sz w:val="24"/>
          <w:szCs w:val="24"/>
          <w:lang w:eastAsia="ru-RU"/>
        </w:rPr>
        <w:fldChar w:fldCharType="begin"/>
      </w:r>
      <w:r w:rsidR="00A154B7">
        <w:rPr>
          <w:bCs w:val="0"/>
          <w:sz w:val="24"/>
          <w:szCs w:val="24"/>
          <w:lang w:eastAsia="ru-RU"/>
        </w:rPr>
        <w:instrText xml:space="preserve"> REF _Ref440274913 \r \h </w:instrText>
      </w:r>
      <w:r w:rsidR="00AB076C">
        <w:rPr>
          <w:bCs w:val="0"/>
          <w:sz w:val="24"/>
          <w:szCs w:val="24"/>
          <w:lang w:eastAsia="ru-RU"/>
        </w:rPr>
      </w:r>
      <w:r w:rsidR="00AB076C">
        <w:rPr>
          <w:bCs w:val="0"/>
          <w:sz w:val="24"/>
          <w:szCs w:val="24"/>
          <w:lang w:eastAsia="ru-RU"/>
        </w:rPr>
        <w:fldChar w:fldCharType="separate"/>
      </w:r>
      <w:r w:rsidR="00141A5C">
        <w:rPr>
          <w:bCs w:val="0"/>
          <w:sz w:val="24"/>
          <w:szCs w:val="24"/>
          <w:lang w:eastAsia="ru-RU"/>
        </w:rPr>
        <w:t>5.2</w:t>
      </w:r>
      <w:r w:rsidR="00AB076C">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AB076C">
        <w:rPr>
          <w:bCs w:val="0"/>
          <w:sz w:val="24"/>
          <w:szCs w:val="24"/>
        </w:rPr>
        <w:fldChar w:fldCharType="begin"/>
      </w:r>
      <w:r w:rsidR="000A00E6">
        <w:rPr>
          <w:bCs w:val="0"/>
          <w:sz w:val="24"/>
          <w:szCs w:val="24"/>
        </w:rPr>
        <w:instrText xml:space="preserve"> REF _Ref440361959 \r \h </w:instrText>
      </w:r>
      <w:r w:rsidR="00AB076C">
        <w:rPr>
          <w:bCs w:val="0"/>
          <w:sz w:val="24"/>
          <w:szCs w:val="24"/>
        </w:rPr>
      </w:r>
      <w:r w:rsidR="00AB076C">
        <w:rPr>
          <w:bCs w:val="0"/>
          <w:sz w:val="24"/>
          <w:szCs w:val="24"/>
        </w:rPr>
        <w:fldChar w:fldCharType="separate"/>
      </w:r>
      <w:r w:rsidR="00141A5C">
        <w:rPr>
          <w:bCs w:val="0"/>
          <w:sz w:val="24"/>
          <w:szCs w:val="24"/>
        </w:rPr>
        <w:t>5.5</w:t>
      </w:r>
      <w:r w:rsidR="00AB076C">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AB076C">
        <w:rPr>
          <w:bCs w:val="0"/>
          <w:sz w:val="24"/>
          <w:szCs w:val="24"/>
        </w:rPr>
        <w:fldChar w:fldCharType="begin"/>
      </w:r>
      <w:r w:rsidR="000A00E6">
        <w:rPr>
          <w:bCs w:val="0"/>
          <w:sz w:val="24"/>
          <w:szCs w:val="24"/>
        </w:rPr>
        <w:instrText xml:space="preserve"> REF _Ref440361610 \r \h </w:instrText>
      </w:r>
      <w:r w:rsidR="00AB076C">
        <w:rPr>
          <w:bCs w:val="0"/>
          <w:sz w:val="24"/>
          <w:szCs w:val="24"/>
        </w:rPr>
      </w:r>
      <w:r w:rsidR="00AB076C">
        <w:rPr>
          <w:bCs w:val="0"/>
          <w:sz w:val="24"/>
          <w:szCs w:val="24"/>
        </w:rPr>
        <w:fldChar w:fldCharType="separate"/>
      </w:r>
      <w:r w:rsidR="00141A5C">
        <w:rPr>
          <w:bCs w:val="0"/>
          <w:sz w:val="24"/>
          <w:szCs w:val="24"/>
        </w:rPr>
        <w:t>5.6</w:t>
      </w:r>
      <w:r w:rsidR="00AB076C">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141A5C" w:rsidRPr="00141A5C">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fldSimple w:instr=" REF _Ref440279062 \r \h  \* MERGEFORMAT ">
        <w:r w:rsidR="00141A5C" w:rsidRPr="00141A5C">
          <w:rPr>
            <w:sz w:val="24"/>
            <w:szCs w:val="24"/>
          </w:rPr>
          <w:t>б)</w:t>
        </w:r>
      </w:fldSimple>
      <w:r w:rsidR="00FA5339" w:rsidRPr="00AB2CB8">
        <w:rPr>
          <w:sz w:val="24"/>
          <w:szCs w:val="24"/>
        </w:rPr>
        <w:t>,</w:t>
      </w:r>
      <w:r w:rsidR="007638F4" w:rsidRPr="00AB2CB8">
        <w:rPr>
          <w:sz w:val="24"/>
          <w:szCs w:val="24"/>
        </w:rPr>
        <w:t xml:space="preserve"> </w:t>
      </w:r>
      <w:r w:rsidR="00AB076C">
        <w:fldChar w:fldCharType="begin"/>
      </w:r>
      <w:r w:rsidR="00700415">
        <w:instrText xml:space="preserve"> REF _Ref440372326 \r \h  \* MERGEFORMAT </w:instrText>
      </w:r>
      <w:r w:rsidR="00AB076C">
        <w:fldChar w:fldCharType="separate"/>
      </w:r>
      <w:proofErr w:type="spellStart"/>
      <w:r w:rsidR="00141A5C" w:rsidRPr="00141A5C">
        <w:rPr>
          <w:sz w:val="24"/>
          <w:szCs w:val="24"/>
        </w:rPr>
        <w:t>д</w:t>
      </w:r>
      <w:proofErr w:type="spellEnd"/>
      <w:r w:rsidR="00141A5C" w:rsidRPr="00141A5C">
        <w:rPr>
          <w:sz w:val="24"/>
          <w:szCs w:val="24"/>
        </w:rPr>
        <w:t>)</w:t>
      </w:r>
      <w:r w:rsidR="00AB076C">
        <w:fldChar w:fldCharType="end"/>
      </w:r>
      <w:r w:rsidR="007638F4" w:rsidRPr="00AB2CB8">
        <w:rPr>
          <w:sz w:val="24"/>
          <w:szCs w:val="24"/>
        </w:rPr>
        <w:t>,</w:t>
      </w:r>
      <w:r w:rsidR="00FA5339" w:rsidRPr="00AB2CB8">
        <w:rPr>
          <w:sz w:val="24"/>
          <w:szCs w:val="24"/>
        </w:rPr>
        <w:t xml:space="preserve"> </w:t>
      </w:r>
      <w:fldSimple w:instr=" REF _Ref440371812 \r \h  \* MERGEFORMAT ">
        <w:r w:rsidR="00141A5C" w:rsidRPr="00141A5C">
          <w:rPr>
            <w:sz w:val="24"/>
            <w:szCs w:val="24"/>
          </w:rPr>
          <w:t>м)</w:t>
        </w:r>
      </w:fldSimple>
      <w:r w:rsidR="00FA5339" w:rsidRPr="00AB2CB8">
        <w:rPr>
          <w:sz w:val="24"/>
          <w:szCs w:val="24"/>
        </w:rPr>
        <w:t xml:space="preserve">, </w:t>
      </w:r>
      <w:r w:rsidR="00AB076C">
        <w:fldChar w:fldCharType="begin"/>
      </w:r>
      <w:r w:rsidR="00700415">
        <w:instrText xml:space="preserve"> REF _Ref440371822 \r \h  \* MERGEFORMAT </w:instrText>
      </w:r>
      <w:r w:rsidR="00AB076C">
        <w:fldChar w:fldCharType="separate"/>
      </w:r>
      <w:proofErr w:type="spellStart"/>
      <w:r w:rsidR="00141A5C" w:rsidRPr="00141A5C">
        <w:rPr>
          <w:sz w:val="24"/>
          <w:szCs w:val="24"/>
        </w:rPr>
        <w:t>н</w:t>
      </w:r>
      <w:proofErr w:type="spellEnd"/>
      <w:r w:rsidR="00141A5C" w:rsidRPr="00141A5C">
        <w:rPr>
          <w:sz w:val="24"/>
          <w:szCs w:val="24"/>
        </w:rPr>
        <w:t>)</w:t>
      </w:r>
      <w:r w:rsidR="00AB076C">
        <w:fldChar w:fldCharType="end"/>
      </w:r>
      <w:r w:rsidR="005E3517" w:rsidRPr="005E3517">
        <w:rPr>
          <w:sz w:val="24"/>
          <w:szCs w:val="24"/>
        </w:rPr>
        <w:t xml:space="preserve">, </w:t>
      </w:r>
      <w:r w:rsidR="00AB076C">
        <w:rPr>
          <w:sz w:val="24"/>
          <w:szCs w:val="24"/>
        </w:rPr>
        <w:fldChar w:fldCharType="begin"/>
      </w:r>
      <w:r w:rsidR="00F54B62">
        <w:rPr>
          <w:bCs w:val="0"/>
          <w:sz w:val="24"/>
          <w:szCs w:val="24"/>
        </w:rPr>
        <w:instrText xml:space="preserve"> REF _Ref442189627 \r \h </w:instrText>
      </w:r>
      <w:r w:rsidR="00AB076C">
        <w:rPr>
          <w:sz w:val="24"/>
          <w:szCs w:val="24"/>
        </w:rPr>
      </w:r>
      <w:r w:rsidR="00AB076C">
        <w:rPr>
          <w:sz w:val="24"/>
          <w:szCs w:val="24"/>
        </w:rPr>
        <w:fldChar w:fldCharType="separate"/>
      </w:r>
      <w:r w:rsidR="00141A5C">
        <w:rPr>
          <w:bCs w:val="0"/>
          <w:sz w:val="24"/>
          <w:szCs w:val="24"/>
        </w:rPr>
        <w:t>у)</w:t>
      </w:r>
      <w:r w:rsidR="00AB076C">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fldSimple w:instr=" REF _Ref306005578 \r \h  \* MERGEFORMAT ">
        <w:r w:rsidR="00141A5C" w:rsidRPr="00141A5C">
          <w:rPr>
            <w:sz w:val="24"/>
            <w:szCs w:val="24"/>
          </w:rPr>
          <w:t>3.3.8.3</w:t>
        </w:r>
      </w:fldSimple>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AB076C">
        <w:rPr>
          <w:bCs w:val="0"/>
          <w:sz w:val="24"/>
          <w:szCs w:val="24"/>
        </w:rPr>
        <w:fldChar w:fldCharType="begin"/>
      </w:r>
      <w:r>
        <w:rPr>
          <w:bCs w:val="0"/>
          <w:sz w:val="24"/>
          <w:szCs w:val="24"/>
        </w:rPr>
        <w:instrText xml:space="preserve"> REF _Ref440272510 \r \h </w:instrText>
      </w:r>
      <w:r w:rsidR="00AB076C">
        <w:rPr>
          <w:bCs w:val="0"/>
          <w:sz w:val="24"/>
          <w:szCs w:val="24"/>
        </w:rPr>
      </w:r>
      <w:r w:rsidR="00AB076C">
        <w:rPr>
          <w:bCs w:val="0"/>
          <w:sz w:val="24"/>
          <w:szCs w:val="24"/>
        </w:rPr>
        <w:fldChar w:fldCharType="separate"/>
      </w:r>
      <w:r w:rsidR="00141A5C">
        <w:rPr>
          <w:bCs w:val="0"/>
          <w:sz w:val="24"/>
          <w:szCs w:val="24"/>
        </w:rPr>
        <w:t>5.16</w:t>
      </w:r>
      <w:r w:rsidR="00AB076C">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41A5C" w:rsidRPr="00141A5C">
          <w:rPr>
            <w:bCs w:val="0"/>
            <w:sz w:val="24"/>
            <w:szCs w:val="24"/>
          </w:rPr>
          <w:t>5.11</w:t>
        </w:r>
      </w:fldSimple>
      <w:r w:rsidRPr="00D52133">
        <w:rPr>
          <w:bCs w:val="0"/>
          <w:sz w:val="24"/>
          <w:szCs w:val="24"/>
        </w:rPr>
        <w:t xml:space="preserve">, </w:t>
      </w:r>
      <w:fldSimple w:instr=" REF _Ref440274733 \r \h  \* MERGEFORMAT ">
        <w:r w:rsidR="00141A5C" w:rsidRPr="00141A5C">
          <w:rPr>
            <w:bCs w:val="0"/>
            <w:sz w:val="24"/>
            <w:szCs w:val="24"/>
          </w:rPr>
          <w:t>5.12</w:t>
        </w:r>
      </w:fldSimple>
      <w:r w:rsidRPr="00D52133">
        <w:rPr>
          <w:bCs w:val="0"/>
          <w:sz w:val="24"/>
          <w:szCs w:val="24"/>
        </w:rPr>
        <w:t xml:space="preserve">, </w:t>
      </w:r>
      <w:fldSimple w:instr=" REF _Ref440274744 \r \h  \* MERGEFORMAT ">
        <w:r w:rsidR="00141A5C" w:rsidRPr="00141A5C">
          <w:rPr>
            <w:bCs w:val="0"/>
            <w:sz w:val="24"/>
            <w:szCs w:val="24"/>
          </w:rPr>
          <w:t>5.13</w:t>
        </w:r>
      </w:fldSimple>
      <w:r w:rsidRPr="00D52133">
        <w:rPr>
          <w:bCs w:val="0"/>
          <w:sz w:val="24"/>
          <w:szCs w:val="24"/>
        </w:rPr>
        <w:t xml:space="preserve">, </w:t>
      </w:r>
      <w:fldSimple w:instr=" REF _Ref440274756 \r \h  \* MERGEFORMAT ">
        <w:r w:rsidR="00141A5C" w:rsidRPr="00141A5C">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AB076C">
        <w:rPr>
          <w:bCs w:val="0"/>
          <w:sz w:val="24"/>
          <w:szCs w:val="24"/>
        </w:rPr>
        <w:fldChar w:fldCharType="begin"/>
      </w:r>
      <w:r>
        <w:rPr>
          <w:bCs w:val="0"/>
          <w:sz w:val="24"/>
          <w:szCs w:val="24"/>
        </w:rPr>
        <w:instrText xml:space="preserve"> REF _Ref306005578 \r \h </w:instrText>
      </w:r>
      <w:r w:rsidR="00AB076C">
        <w:rPr>
          <w:bCs w:val="0"/>
          <w:sz w:val="24"/>
          <w:szCs w:val="24"/>
        </w:rPr>
      </w:r>
      <w:r w:rsidR="00AB076C">
        <w:rPr>
          <w:bCs w:val="0"/>
          <w:sz w:val="24"/>
          <w:szCs w:val="24"/>
        </w:rPr>
        <w:fldChar w:fldCharType="separate"/>
      </w:r>
      <w:r w:rsidR="00141A5C">
        <w:rPr>
          <w:bCs w:val="0"/>
          <w:sz w:val="24"/>
          <w:szCs w:val="24"/>
        </w:rPr>
        <w:t>3.3.8.3</w:t>
      </w:r>
      <w:r w:rsidR="00AB076C">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AB076C">
        <w:rPr>
          <w:bCs w:val="0"/>
          <w:sz w:val="24"/>
          <w:szCs w:val="24"/>
        </w:rPr>
        <w:fldChar w:fldCharType="begin"/>
      </w:r>
      <w:r w:rsidR="00D50E8D">
        <w:rPr>
          <w:bCs w:val="0"/>
          <w:sz w:val="24"/>
          <w:szCs w:val="24"/>
        </w:rPr>
        <w:instrText xml:space="preserve"> REF _Ref440376401 \r \h </w:instrText>
      </w:r>
      <w:r w:rsidR="00AB076C">
        <w:rPr>
          <w:bCs w:val="0"/>
          <w:sz w:val="24"/>
          <w:szCs w:val="24"/>
        </w:rPr>
      </w:r>
      <w:r w:rsidR="00AB076C">
        <w:rPr>
          <w:bCs w:val="0"/>
          <w:sz w:val="24"/>
          <w:szCs w:val="24"/>
        </w:rPr>
        <w:fldChar w:fldCharType="separate"/>
      </w:r>
      <w:r w:rsidR="00141A5C">
        <w:rPr>
          <w:bCs w:val="0"/>
          <w:sz w:val="24"/>
          <w:szCs w:val="24"/>
        </w:rPr>
        <w:t>5.17</w:t>
      </w:r>
      <w:r w:rsidR="00AB076C">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41A5C" w:rsidRPr="00141A5C">
          <w:rPr>
            <w:bCs w:val="0"/>
            <w:sz w:val="24"/>
            <w:szCs w:val="24"/>
          </w:rPr>
          <w:t>5.11</w:t>
        </w:r>
      </w:fldSimple>
      <w:r w:rsidRPr="00D52133">
        <w:rPr>
          <w:bCs w:val="0"/>
          <w:sz w:val="24"/>
          <w:szCs w:val="24"/>
        </w:rPr>
        <w:t xml:space="preserve">, </w:t>
      </w:r>
      <w:fldSimple w:instr=" REF _Ref440274733 \r \h  \* MERGEFORMAT ">
        <w:r w:rsidR="00141A5C" w:rsidRPr="00141A5C">
          <w:rPr>
            <w:bCs w:val="0"/>
            <w:sz w:val="24"/>
            <w:szCs w:val="24"/>
          </w:rPr>
          <w:t>5.12</w:t>
        </w:r>
      </w:fldSimple>
      <w:r w:rsidRPr="00D52133">
        <w:rPr>
          <w:bCs w:val="0"/>
          <w:sz w:val="24"/>
          <w:szCs w:val="24"/>
        </w:rPr>
        <w:t xml:space="preserve">, </w:t>
      </w:r>
      <w:fldSimple w:instr=" REF _Ref440274744 \r \h  \* MERGEFORMAT ">
        <w:r w:rsidR="00141A5C" w:rsidRPr="00141A5C">
          <w:rPr>
            <w:bCs w:val="0"/>
            <w:sz w:val="24"/>
            <w:szCs w:val="24"/>
          </w:rPr>
          <w:t>5.13</w:t>
        </w:r>
      </w:fldSimple>
      <w:r w:rsidRPr="00D52133">
        <w:rPr>
          <w:bCs w:val="0"/>
          <w:sz w:val="24"/>
          <w:szCs w:val="24"/>
        </w:rPr>
        <w:t xml:space="preserve">, </w:t>
      </w:r>
      <w:fldSimple w:instr=" REF _Ref440274756 \r \h  \* MERGEFORMAT ">
        <w:r w:rsidR="00141A5C" w:rsidRPr="00141A5C">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AB076C">
        <w:rPr>
          <w:bCs w:val="0"/>
          <w:sz w:val="24"/>
          <w:szCs w:val="24"/>
        </w:rPr>
        <w:fldChar w:fldCharType="begin"/>
      </w:r>
      <w:r w:rsidR="00E963D9">
        <w:rPr>
          <w:bCs w:val="0"/>
          <w:sz w:val="24"/>
          <w:szCs w:val="24"/>
        </w:rPr>
        <w:instrText xml:space="preserve"> REF _Ref306005578 \r \h </w:instrText>
      </w:r>
      <w:r w:rsidR="00AB076C">
        <w:rPr>
          <w:bCs w:val="0"/>
          <w:sz w:val="24"/>
          <w:szCs w:val="24"/>
        </w:rPr>
      </w:r>
      <w:r w:rsidR="00AB076C">
        <w:rPr>
          <w:bCs w:val="0"/>
          <w:sz w:val="24"/>
          <w:szCs w:val="24"/>
        </w:rPr>
        <w:fldChar w:fldCharType="separate"/>
      </w:r>
      <w:r w:rsidR="00141A5C">
        <w:rPr>
          <w:bCs w:val="0"/>
          <w:sz w:val="24"/>
          <w:szCs w:val="24"/>
        </w:rPr>
        <w:t>3.3.8.3</w:t>
      </w:r>
      <w:r w:rsidR="00AB076C">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B076C">
        <w:rPr>
          <w:bCs w:val="0"/>
          <w:sz w:val="24"/>
          <w:szCs w:val="24"/>
        </w:rPr>
        <w:fldChar w:fldCharType="begin"/>
      </w:r>
      <w:r w:rsidR="007502E0">
        <w:rPr>
          <w:bCs w:val="0"/>
          <w:sz w:val="24"/>
          <w:szCs w:val="24"/>
        </w:rPr>
        <w:instrText xml:space="preserve"> REF _Ref440537086 \r \h </w:instrText>
      </w:r>
      <w:r w:rsidR="00AB076C">
        <w:rPr>
          <w:bCs w:val="0"/>
          <w:sz w:val="24"/>
          <w:szCs w:val="24"/>
        </w:rPr>
      </w:r>
      <w:r w:rsidR="00AB076C">
        <w:rPr>
          <w:bCs w:val="0"/>
          <w:sz w:val="24"/>
          <w:szCs w:val="24"/>
        </w:rPr>
        <w:fldChar w:fldCharType="separate"/>
      </w:r>
      <w:r w:rsidR="00141A5C">
        <w:rPr>
          <w:bCs w:val="0"/>
          <w:sz w:val="24"/>
          <w:szCs w:val="24"/>
        </w:rPr>
        <w:t>5.3</w:t>
      </w:r>
      <w:r w:rsidR="00AB076C">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B076C">
        <w:rPr>
          <w:bCs w:val="0"/>
          <w:sz w:val="24"/>
          <w:szCs w:val="24"/>
        </w:rPr>
        <w:fldChar w:fldCharType="begin"/>
      </w:r>
      <w:r w:rsidR="00D24034">
        <w:rPr>
          <w:bCs w:val="0"/>
          <w:sz w:val="24"/>
          <w:szCs w:val="24"/>
        </w:rPr>
        <w:instrText xml:space="preserve"> REF _Ref440270602 \r \h </w:instrText>
      </w:r>
      <w:r w:rsidR="00AB076C">
        <w:rPr>
          <w:bCs w:val="0"/>
          <w:sz w:val="24"/>
          <w:szCs w:val="24"/>
        </w:rPr>
      </w:r>
      <w:r w:rsidR="00AB076C">
        <w:rPr>
          <w:bCs w:val="0"/>
          <w:sz w:val="24"/>
          <w:szCs w:val="24"/>
        </w:rPr>
        <w:fldChar w:fldCharType="separate"/>
      </w:r>
      <w:r w:rsidR="00141A5C">
        <w:rPr>
          <w:bCs w:val="0"/>
          <w:sz w:val="24"/>
          <w:szCs w:val="24"/>
        </w:rPr>
        <w:t>5</w:t>
      </w:r>
      <w:r w:rsidR="00AB076C">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fldSimple w:instr=" REF _Ref191386419 \n \h  \* MERGEFORMAT ">
        <w:r w:rsidR="00141A5C" w:rsidRPr="00141A5C">
          <w:rPr>
            <w:bCs w:val="0"/>
            <w:sz w:val="24"/>
            <w:szCs w:val="24"/>
          </w:rPr>
          <w:t>3.3.2</w:t>
        </w:r>
      </w:fldSimple>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AB076C">
        <w:rPr>
          <w:sz w:val="24"/>
          <w:szCs w:val="24"/>
        </w:rPr>
        <w:fldChar w:fldCharType="begin"/>
      </w:r>
      <w:r w:rsidR="00F54B62">
        <w:rPr>
          <w:bCs w:val="0"/>
          <w:sz w:val="24"/>
          <w:szCs w:val="24"/>
        </w:rPr>
        <w:instrText xml:space="preserve"> REF _Ref442189627 \r \h </w:instrText>
      </w:r>
      <w:r w:rsidR="00AB076C">
        <w:rPr>
          <w:sz w:val="24"/>
          <w:szCs w:val="24"/>
        </w:rPr>
      </w:r>
      <w:r w:rsidR="00AB076C">
        <w:rPr>
          <w:sz w:val="24"/>
          <w:szCs w:val="24"/>
        </w:rPr>
        <w:fldChar w:fldCharType="separate"/>
      </w:r>
      <w:r w:rsidR="00141A5C">
        <w:rPr>
          <w:bCs w:val="0"/>
          <w:sz w:val="24"/>
          <w:szCs w:val="24"/>
        </w:rPr>
        <w:t>у)</w:t>
      </w:r>
      <w:r w:rsidR="00AB076C">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141A5C" w:rsidRPr="00141A5C">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141A5C" w:rsidRPr="00141A5C">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141A5C" w:rsidRPr="00141A5C">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141A5C" w:rsidRPr="00141A5C">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6"/>
      <w:bookmarkEnd w:id="267"/>
      <w:bookmarkEnd w:id="268"/>
      <w:bookmarkEnd w:id="269"/>
      <w:bookmarkEnd w:id="270"/>
      <w:bookmarkEnd w:id="271"/>
      <w:bookmarkEnd w:id="272"/>
      <w:bookmarkEnd w:id="273"/>
      <w:bookmarkEnd w:id="274"/>
      <w:bookmarkEnd w:id="275"/>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AB076C">
        <w:rPr>
          <w:sz w:val="24"/>
          <w:szCs w:val="24"/>
        </w:rPr>
        <w:fldChar w:fldCharType="begin"/>
      </w:r>
      <w:r w:rsidR="00F54B62">
        <w:rPr>
          <w:bCs w:val="0"/>
          <w:sz w:val="24"/>
          <w:szCs w:val="24"/>
        </w:rPr>
        <w:instrText xml:space="preserve"> REF _Ref442189627 \r \h </w:instrText>
      </w:r>
      <w:r w:rsidR="00AB076C">
        <w:rPr>
          <w:sz w:val="24"/>
          <w:szCs w:val="24"/>
        </w:rPr>
      </w:r>
      <w:r w:rsidR="00AB076C">
        <w:rPr>
          <w:sz w:val="24"/>
          <w:szCs w:val="24"/>
        </w:rPr>
        <w:fldChar w:fldCharType="separate"/>
      </w:r>
      <w:r w:rsidR="00141A5C">
        <w:rPr>
          <w:bCs w:val="0"/>
          <w:sz w:val="24"/>
          <w:szCs w:val="24"/>
        </w:rPr>
        <w:t>у)</w:t>
      </w:r>
      <w:r w:rsidR="00AB076C">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141A5C" w:rsidRPr="00141A5C">
          <w:rPr>
            <w:bCs w:val="0"/>
            <w:sz w:val="24"/>
            <w:szCs w:val="24"/>
          </w:rPr>
          <w:t>3.4.1.3</w:t>
        </w:r>
      </w:fldSimple>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8E6B67">
        <w:rPr>
          <w:bCs w:val="0"/>
          <w:sz w:val="24"/>
          <w:szCs w:val="24"/>
        </w:rPr>
        <w:t>рублях РФ</w:t>
      </w:r>
      <w:r w:rsidRPr="00E71A48">
        <w:rPr>
          <w:bCs w:val="0"/>
          <w:sz w:val="24"/>
          <w:szCs w:val="24"/>
        </w:rPr>
        <w:t xml:space="preserve"> 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6"/>
      <w:bookmarkEnd w:id="307"/>
      <w:bookmarkEnd w:id="308"/>
      <w:bookmarkEnd w:id="309"/>
      <w:bookmarkEnd w:id="310"/>
      <w:bookmarkEnd w:id="311"/>
      <w:bookmarkEnd w:id="312"/>
      <w:bookmarkEnd w:id="313"/>
      <w:bookmarkEnd w:id="314"/>
    </w:p>
    <w:p w:rsidR="00216641" w:rsidRPr="00141A5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141A5C">
        <w:rPr>
          <w:bCs w:val="0"/>
          <w:sz w:val="24"/>
          <w:szCs w:val="24"/>
        </w:rPr>
        <w:t xml:space="preserve">Начальная (максимальная) цена </w:t>
      </w:r>
      <w:r w:rsidR="00123C70" w:rsidRPr="00141A5C">
        <w:rPr>
          <w:bCs w:val="0"/>
          <w:sz w:val="24"/>
          <w:szCs w:val="24"/>
        </w:rPr>
        <w:t>Договор</w:t>
      </w:r>
      <w:r w:rsidRPr="00141A5C">
        <w:rPr>
          <w:bCs w:val="0"/>
          <w:sz w:val="24"/>
          <w:szCs w:val="24"/>
        </w:rPr>
        <w:t>а</w:t>
      </w:r>
      <w:r w:rsidR="00216641" w:rsidRPr="00141A5C">
        <w:rPr>
          <w:bCs w:val="0"/>
          <w:sz w:val="24"/>
          <w:szCs w:val="24"/>
        </w:rPr>
        <w:t>:</w:t>
      </w:r>
      <w:bookmarkEnd w:id="315"/>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41A5C">
        <w:rPr>
          <w:b/>
          <w:bCs w:val="0"/>
          <w:sz w:val="24"/>
          <w:szCs w:val="24"/>
          <w:u w:val="single"/>
        </w:rPr>
        <w:t>По Лоту №1:</w:t>
      </w:r>
      <w:r w:rsidR="00717F60" w:rsidRPr="00141A5C">
        <w:rPr>
          <w:bCs w:val="0"/>
          <w:sz w:val="24"/>
          <w:szCs w:val="24"/>
        </w:rPr>
        <w:t xml:space="preserve"> </w:t>
      </w:r>
      <w:r w:rsidR="00CB4799">
        <w:rPr>
          <w:b/>
          <w:sz w:val="24"/>
          <w:szCs w:val="24"/>
        </w:rPr>
        <w:t>1 920 000,</w:t>
      </w:r>
      <w:r w:rsidR="00CB4799" w:rsidRPr="00E043B4">
        <w:rPr>
          <w:b/>
          <w:sz w:val="24"/>
          <w:szCs w:val="24"/>
        </w:rPr>
        <w:t>00</w:t>
      </w:r>
      <w:r w:rsidR="00CB4799" w:rsidRPr="00E043B4">
        <w:rPr>
          <w:sz w:val="24"/>
          <w:szCs w:val="24"/>
        </w:rPr>
        <w:t xml:space="preserve"> (Один миллион </w:t>
      </w:r>
      <w:r w:rsidR="00CB4799">
        <w:rPr>
          <w:sz w:val="24"/>
          <w:szCs w:val="24"/>
        </w:rPr>
        <w:t>девятьсот двадцать</w:t>
      </w:r>
      <w:r w:rsidR="00CB4799" w:rsidRPr="00E043B4">
        <w:rPr>
          <w:sz w:val="24"/>
          <w:szCs w:val="24"/>
        </w:rPr>
        <w:t xml:space="preserve"> тысяч) рублей 00 коп. РФ, без учета НДС;</w:t>
      </w:r>
      <w:r w:rsidR="00CB4799" w:rsidRPr="00E043B4">
        <w:rPr>
          <w:b/>
          <w:sz w:val="24"/>
          <w:szCs w:val="24"/>
        </w:rPr>
        <w:t xml:space="preserve"> </w:t>
      </w:r>
      <w:r w:rsidR="00CB4799" w:rsidRPr="00E043B4">
        <w:rPr>
          <w:sz w:val="24"/>
          <w:szCs w:val="24"/>
        </w:rPr>
        <w:t>НДС составляет</w:t>
      </w:r>
      <w:r w:rsidR="00CB4799" w:rsidRPr="00E043B4">
        <w:rPr>
          <w:b/>
          <w:sz w:val="24"/>
          <w:szCs w:val="24"/>
        </w:rPr>
        <w:t xml:space="preserve"> </w:t>
      </w:r>
      <w:r w:rsidR="00CB4799">
        <w:rPr>
          <w:b/>
          <w:sz w:val="24"/>
          <w:szCs w:val="24"/>
        </w:rPr>
        <w:t>345 600,</w:t>
      </w:r>
      <w:r w:rsidR="00CB4799" w:rsidRPr="00E043B4">
        <w:rPr>
          <w:b/>
          <w:sz w:val="24"/>
          <w:szCs w:val="24"/>
        </w:rPr>
        <w:t>00</w:t>
      </w:r>
      <w:r w:rsidR="00CB4799" w:rsidRPr="00E043B4">
        <w:rPr>
          <w:sz w:val="24"/>
          <w:szCs w:val="24"/>
        </w:rPr>
        <w:t xml:space="preserve"> (Триста </w:t>
      </w:r>
      <w:r w:rsidR="00CB4799">
        <w:rPr>
          <w:sz w:val="24"/>
          <w:szCs w:val="24"/>
        </w:rPr>
        <w:t>сорок пять тысяч шестьсот</w:t>
      </w:r>
      <w:r w:rsidR="00CB4799" w:rsidRPr="00E043B4">
        <w:rPr>
          <w:sz w:val="24"/>
          <w:szCs w:val="24"/>
        </w:rPr>
        <w:t>) рублей 00 коп. РФ;</w:t>
      </w:r>
      <w:r w:rsidR="00CB4799" w:rsidRPr="00E043B4">
        <w:rPr>
          <w:b/>
          <w:sz w:val="24"/>
          <w:szCs w:val="24"/>
        </w:rPr>
        <w:t xml:space="preserve"> </w:t>
      </w:r>
      <w:r w:rsidR="00CB4799">
        <w:rPr>
          <w:b/>
          <w:sz w:val="24"/>
          <w:szCs w:val="24"/>
        </w:rPr>
        <w:t>2 265 600,</w:t>
      </w:r>
      <w:r w:rsidR="00CB4799" w:rsidRPr="00E043B4">
        <w:rPr>
          <w:b/>
          <w:sz w:val="24"/>
          <w:szCs w:val="24"/>
        </w:rPr>
        <w:t>00</w:t>
      </w:r>
      <w:r w:rsidR="00CB4799" w:rsidRPr="00E043B4">
        <w:rPr>
          <w:sz w:val="24"/>
          <w:szCs w:val="24"/>
        </w:rPr>
        <w:t xml:space="preserve"> (</w:t>
      </w:r>
      <w:r w:rsidR="00CB4799">
        <w:rPr>
          <w:sz w:val="24"/>
          <w:szCs w:val="24"/>
        </w:rPr>
        <w:t>Два миллиона двести шестьдесят пять тысяч шестьсот</w:t>
      </w:r>
      <w:r w:rsidR="00CB4799" w:rsidRPr="00E043B4">
        <w:rPr>
          <w:sz w:val="24"/>
          <w:szCs w:val="24"/>
        </w:rPr>
        <w:t>) рублей 00 коп. РФ, с учетом НДС</w:t>
      </w:r>
      <w:r w:rsidR="00141A5C" w:rsidRPr="00141A5C">
        <w:rPr>
          <w:sz w:val="24"/>
          <w:szCs w:val="24"/>
        </w:rPr>
        <w:t>.</w:t>
      </w:r>
    </w:p>
    <w:p w:rsidR="004F657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AB076C">
        <w:rPr>
          <w:sz w:val="24"/>
          <w:szCs w:val="24"/>
        </w:rPr>
        <w:fldChar w:fldCharType="begin"/>
      </w:r>
      <w:r>
        <w:rPr>
          <w:sz w:val="24"/>
          <w:szCs w:val="24"/>
        </w:rPr>
        <w:instrText xml:space="preserve"> REF _Ref440549152 \r \h </w:instrText>
      </w:r>
      <w:r w:rsidR="00AB076C">
        <w:rPr>
          <w:sz w:val="24"/>
          <w:szCs w:val="24"/>
        </w:rPr>
      </w:r>
      <w:r w:rsidR="00AB076C">
        <w:rPr>
          <w:sz w:val="24"/>
          <w:szCs w:val="24"/>
        </w:rPr>
        <w:fldChar w:fldCharType="separate"/>
      </w:r>
      <w:r w:rsidR="00141A5C">
        <w:rPr>
          <w:sz w:val="24"/>
          <w:szCs w:val="24"/>
        </w:rPr>
        <w:t>3.3.7.1</w:t>
      </w:r>
      <w:r w:rsidR="00AB076C">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AB076C">
        <w:rPr>
          <w:bCs w:val="0"/>
          <w:sz w:val="24"/>
          <w:szCs w:val="24"/>
        </w:rPr>
        <w:fldChar w:fldCharType="begin"/>
      </w:r>
      <w:r>
        <w:rPr>
          <w:bCs w:val="0"/>
          <w:sz w:val="24"/>
          <w:szCs w:val="24"/>
        </w:rPr>
        <w:instrText xml:space="preserve"> REF _Ref440271072 \r \h </w:instrText>
      </w:r>
      <w:r w:rsidR="00AB076C">
        <w:rPr>
          <w:bCs w:val="0"/>
          <w:sz w:val="24"/>
          <w:szCs w:val="24"/>
        </w:rPr>
      </w:r>
      <w:r w:rsidR="00AB076C">
        <w:rPr>
          <w:bCs w:val="0"/>
          <w:sz w:val="24"/>
          <w:szCs w:val="24"/>
        </w:rPr>
        <w:fldChar w:fldCharType="separate"/>
      </w:r>
      <w:r w:rsidR="00141A5C">
        <w:rPr>
          <w:bCs w:val="0"/>
          <w:sz w:val="24"/>
          <w:szCs w:val="24"/>
        </w:rPr>
        <w:t>5.2</w:t>
      </w:r>
      <w:r w:rsidR="00AB076C">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AB076C">
        <w:rPr>
          <w:sz w:val="24"/>
          <w:szCs w:val="24"/>
        </w:rPr>
        <w:fldChar w:fldCharType="begin"/>
      </w:r>
      <w:r>
        <w:rPr>
          <w:sz w:val="24"/>
          <w:szCs w:val="24"/>
        </w:rPr>
        <w:instrText xml:space="preserve"> REF _Ref306138385 \r \h </w:instrText>
      </w:r>
      <w:r w:rsidR="00AB076C">
        <w:rPr>
          <w:sz w:val="24"/>
          <w:szCs w:val="24"/>
        </w:rPr>
      </w:r>
      <w:r w:rsidR="00AB076C">
        <w:rPr>
          <w:sz w:val="24"/>
          <w:szCs w:val="24"/>
        </w:rPr>
        <w:fldChar w:fldCharType="separate"/>
      </w:r>
      <w:r w:rsidR="00141A5C">
        <w:rPr>
          <w:sz w:val="24"/>
          <w:szCs w:val="24"/>
        </w:rPr>
        <w:t>3.6.4</w:t>
      </w:r>
      <w:r w:rsidR="00AB076C">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B076C">
        <w:rPr>
          <w:bCs w:val="0"/>
          <w:sz w:val="24"/>
          <w:szCs w:val="24"/>
        </w:rPr>
        <w:fldChar w:fldCharType="begin"/>
      </w:r>
      <w:r w:rsidR="003F3A69">
        <w:rPr>
          <w:bCs w:val="0"/>
          <w:sz w:val="24"/>
          <w:szCs w:val="24"/>
        </w:rPr>
        <w:instrText xml:space="preserve"> REF _Ref55336310 \r \h </w:instrText>
      </w:r>
      <w:r w:rsidR="00AB076C">
        <w:rPr>
          <w:bCs w:val="0"/>
          <w:sz w:val="24"/>
          <w:szCs w:val="24"/>
        </w:rPr>
      </w:r>
      <w:r w:rsidR="00AB076C">
        <w:rPr>
          <w:bCs w:val="0"/>
          <w:sz w:val="24"/>
          <w:szCs w:val="24"/>
        </w:rPr>
        <w:fldChar w:fldCharType="separate"/>
      </w:r>
      <w:r w:rsidR="00141A5C">
        <w:rPr>
          <w:bCs w:val="0"/>
          <w:sz w:val="24"/>
          <w:szCs w:val="24"/>
        </w:rPr>
        <w:t>5.1</w:t>
      </w:r>
      <w:r w:rsidR="00AB076C">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AB076C">
        <w:rPr>
          <w:sz w:val="24"/>
          <w:szCs w:val="24"/>
        </w:rPr>
        <w:fldChar w:fldCharType="begin"/>
      </w:r>
      <w:r w:rsidR="00663C2F">
        <w:rPr>
          <w:sz w:val="24"/>
          <w:szCs w:val="24"/>
        </w:rPr>
        <w:instrText xml:space="preserve"> REF _Ref440549152 \r \h </w:instrText>
      </w:r>
      <w:r w:rsidR="00AB076C">
        <w:rPr>
          <w:sz w:val="24"/>
          <w:szCs w:val="24"/>
        </w:rPr>
      </w:r>
      <w:r w:rsidR="00AB076C">
        <w:rPr>
          <w:sz w:val="24"/>
          <w:szCs w:val="24"/>
        </w:rPr>
        <w:fldChar w:fldCharType="separate"/>
      </w:r>
      <w:r w:rsidR="00141A5C">
        <w:rPr>
          <w:sz w:val="24"/>
          <w:szCs w:val="24"/>
        </w:rPr>
        <w:t>3.3.7.1</w:t>
      </w:r>
      <w:r w:rsidR="00AB076C">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B076C">
        <w:rPr>
          <w:bCs w:val="0"/>
          <w:sz w:val="24"/>
          <w:szCs w:val="24"/>
        </w:rPr>
        <w:fldChar w:fldCharType="begin"/>
      </w:r>
      <w:r w:rsidR="003F3A69">
        <w:rPr>
          <w:bCs w:val="0"/>
          <w:sz w:val="24"/>
          <w:szCs w:val="24"/>
        </w:rPr>
        <w:instrText xml:space="preserve"> REF _Ref306138385 \r \h </w:instrText>
      </w:r>
      <w:r w:rsidR="00AB076C">
        <w:rPr>
          <w:bCs w:val="0"/>
          <w:sz w:val="24"/>
          <w:szCs w:val="24"/>
        </w:rPr>
      </w:r>
      <w:r w:rsidR="00AB076C">
        <w:rPr>
          <w:bCs w:val="0"/>
          <w:sz w:val="24"/>
          <w:szCs w:val="24"/>
        </w:rPr>
        <w:fldChar w:fldCharType="separate"/>
      </w:r>
      <w:r w:rsidR="00141A5C">
        <w:rPr>
          <w:bCs w:val="0"/>
          <w:sz w:val="24"/>
          <w:szCs w:val="24"/>
        </w:rPr>
        <w:t>3.6.4</w:t>
      </w:r>
      <w:r w:rsidR="00AB076C">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141A5C">
        <w:rPr>
          <w:bCs w:val="0"/>
          <w:sz w:val="24"/>
          <w:szCs w:val="24"/>
        </w:rPr>
        <w:t>предприниматель</w:t>
      </w:r>
      <w:r w:rsidR="00E71628" w:rsidRPr="00141A5C">
        <w:rPr>
          <w:bCs w:val="0"/>
          <w:sz w:val="24"/>
          <w:szCs w:val="24"/>
        </w:rPr>
        <w:t>)</w:t>
      </w:r>
      <w:r w:rsidR="00141A5C" w:rsidRPr="00141A5C">
        <w:rPr>
          <w:sz w:val="24"/>
          <w:szCs w:val="24"/>
        </w:rPr>
        <w:t>, являющееся субъектом малого и среднего предпринимательства</w:t>
      </w:r>
      <w:r w:rsidR="00141A5C" w:rsidRPr="00141A5C">
        <w:rPr>
          <w:bCs w:val="0"/>
          <w:sz w:val="24"/>
          <w:szCs w:val="24"/>
        </w:rPr>
        <w:t xml:space="preserve">. </w:t>
      </w:r>
      <w:proofErr w:type="gramStart"/>
      <w:r w:rsidR="00362EA4" w:rsidRPr="00141A5C">
        <w:rPr>
          <w:bCs w:val="0"/>
          <w:sz w:val="24"/>
          <w:szCs w:val="24"/>
        </w:rPr>
        <w:t>Допол</w:t>
      </w:r>
      <w:r w:rsidR="00362EA4" w:rsidRPr="00362EA4">
        <w:rPr>
          <w:bCs w:val="0"/>
          <w:sz w:val="24"/>
          <w:szCs w:val="24"/>
        </w:rPr>
        <w:t xml:space="preserve">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141A5C" w:rsidRPr="00141A5C">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B076C">
        <w:fldChar w:fldCharType="begin"/>
      </w:r>
      <w:r w:rsidR="001E2AA2">
        <w:rPr>
          <w:bCs w:val="0"/>
          <w:sz w:val="24"/>
          <w:szCs w:val="24"/>
        </w:rPr>
        <w:instrText xml:space="preserve"> REF _Ref440876618 \r \h </w:instrText>
      </w:r>
      <w:r w:rsidR="00AB076C">
        <w:fldChar w:fldCharType="separate"/>
      </w:r>
      <w:r w:rsidR="00141A5C">
        <w:rPr>
          <w:bCs w:val="0"/>
          <w:sz w:val="24"/>
          <w:szCs w:val="24"/>
        </w:rPr>
        <w:t>3.3.10</w:t>
      </w:r>
      <w:r w:rsidR="00AB076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61AE2">
        <w:rPr>
          <w:rFonts w:eastAsia="Arial Unicode MS"/>
          <w:sz w:val="24"/>
          <w:szCs w:val="24"/>
          <w:lang w:eastAsia="ru-RU"/>
        </w:rPr>
        <w:t xml:space="preserve">поставщиков, который ведется в соответствии с Федеральным законом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rFonts w:eastAsia="Arial Unicode MS"/>
          <w:sz w:val="24"/>
          <w:szCs w:val="24"/>
          <w:lang w:eastAsia="ru-RU"/>
        </w:rPr>
        <w:t>;</w:t>
      </w:r>
      <w:bookmarkEnd w:id="335"/>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141A5C" w:rsidRPr="00141A5C">
          <w:rPr>
            <w:sz w:val="24"/>
            <w:szCs w:val="24"/>
          </w:rPr>
          <w:t>1.1.4</w:t>
        </w:r>
      </w:fldSimple>
      <w:r w:rsidRPr="009F2BF9">
        <w:rPr>
          <w:sz w:val="24"/>
          <w:szCs w:val="24"/>
        </w:rPr>
        <w:t xml:space="preserve"> и разделе </w:t>
      </w:r>
      <w:fldSimple w:instr=" REF _Ref440270568 \r \h  \* MERGEFORMAT ">
        <w:r w:rsidR="00141A5C">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141A5C" w:rsidRPr="00141A5C" w:rsidRDefault="00141A5C" w:rsidP="00141A5C">
      <w:pPr>
        <w:numPr>
          <w:ilvl w:val="0"/>
          <w:numId w:val="21"/>
        </w:numPr>
        <w:suppressAutoHyphens w:val="0"/>
        <w:spacing w:line="264" w:lineRule="auto"/>
        <w:rPr>
          <w:sz w:val="24"/>
          <w:szCs w:val="24"/>
          <w:lang w:eastAsia="ru-RU"/>
        </w:rPr>
      </w:pPr>
      <w:r w:rsidRPr="00141A5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fldSimple w:instr=" REF _Ref440271993 \r \h  \* MERGEFORMAT ">
        <w:r w:rsidR="00141A5C" w:rsidRPr="00141A5C">
          <w:rPr>
            <w:sz w:val="24"/>
            <w:szCs w:val="24"/>
          </w:rPr>
          <w:t>5.11</w:t>
        </w:r>
      </w:fldSimple>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B076C">
        <w:rPr>
          <w:sz w:val="24"/>
          <w:szCs w:val="24"/>
        </w:rPr>
        <w:fldChar w:fldCharType="begin"/>
      </w:r>
      <w:r w:rsidR="003F3A69">
        <w:rPr>
          <w:sz w:val="24"/>
          <w:szCs w:val="24"/>
        </w:rPr>
        <w:instrText xml:space="preserve"> REF _Ref440271964 \r \h </w:instrText>
      </w:r>
      <w:r w:rsidR="00AB076C">
        <w:rPr>
          <w:sz w:val="24"/>
          <w:szCs w:val="24"/>
        </w:rPr>
      </w:r>
      <w:r w:rsidR="00AB076C">
        <w:rPr>
          <w:sz w:val="24"/>
          <w:szCs w:val="24"/>
        </w:rPr>
        <w:fldChar w:fldCharType="separate"/>
      </w:r>
      <w:r w:rsidR="00141A5C">
        <w:rPr>
          <w:sz w:val="24"/>
          <w:szCs w:val="24"/>
        </w:rPr>
        <w:t>5.1.3</w:t>
      </w:r>
      <w:r w:rsidR="00AB076C">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B076C">
        <w:rPr>
          <w:sz w:val="24"/>
          <w:szCs w:val="24"/>
        </w:rPr>
        <w:fldChar w:fldCharType="begin"/>
      </w:r>
      <w:r w:rsidR="003F3A69">
        <w:rPr>
          <w:sz w:val="24"/>
          <w:szCs w:val="24"/>
        </w:rPr>
        <w:instrText xml:space="preserve"> REF _Ref440272035 \r \h </w:instrText>
      </w:r>
      <w:r w:rsidR="00AB076C">
        <w:rPr>
          <w:sz w:val="24"/>
          <w:szCs w:val="24"/>
        </w:rPr>
      </w:r>
      <w:r w:rsidR="00AB076C">
        <w:rPr>
          <w:sz w:val="24"/>
          <w:szCs w:val="24"/>
        </w:rPr>
        <w:fldChar w:fldCharType="separate"/>
      </w:r>
      <w:r w:rsidR="00141A5C">
        <w:rPr>
          <w:sz w:val="24"/>
          <w:szCs w:val="24"/>
        </w:rPr>
        <w:t>5.12</w:t>
      </w:r>
      <w:r w:rsidR="00AB076C">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B076C">
        <w:rPr>
          <w:sz w:val="24"/>
          <w:szCs w:val="24"/>
        </w:rPr>
        <w:fldChar w:fldCharType="begin"/>
      </w:r>
      <w:r w:rsidR="003F3A69">
        <w:rPr>
          <w:sz w:val="24"/>
          <w:szCs w:val="24"/>
        </w:rPr>
        <w:instrText xml:space="preserve"> REF _Ref440272051 \r \h </w:instrText>
      </w:r>
      <w:r w:rsidR="00AB076C">
        <w:rPr>
          <w:sz w:val="24"/>
          <w:szCs w:val="24"/>
        </w:rPr>
      </w:r>
      <w:r w:rsidR="00AB076C">
        <w:rPr>
          <w:sz w:val="24"/>
          <w:szCs w:val="24"/>
        </w:rPr>
        <w:fldChar w:fldCharType="separate"/>
      </w:r>
      <w:r w:rsidR="00141A5C">
        <w:rPr>
          <w:sz w:val="24"/>
          <w:szCs w:val="24"/>
        </w:rPr>
        <w:t>5.13</w:t>
      </w:r>
      <w:r w:rsidR="00AB076C">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желательное 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w:t>
      </w:r>
      <w:r w:rsidR="00B016D1">
        <w:rPr>
          <w:sz w:val="24"/>
          <w:szCs w:val="24"/>
        </w:rPr>
        <w:lastRenderedPageBreak/>
        <w:t xml:space="preserve">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fldSimple w:instr=" REF _Ref440272119 \r \h  \* MERGEFORMAT ">
        <w:r w:rsidR="00141A5C" w:rsidRPr="00141A5C">
          <w:rPr>
            <w:sz w:val="24"/>
            <w:szCs w:val="24"/>
          </w:rPr>
          <w:t>5.7.1</w:t>
        </w:r>
      </w:fldSimple>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AB076C">
        <w:rPr>
          <w:sz w:val="24"/>
          <w:szCs w:val="24"/>
        </w:rPr>
        <w:fldChar w:fldCharType="begin"/>
      </w:r>
      <w:r w:rsidR="003F3A69">
        <w:rPr>
          <w:sz w:val="24"/>
          <w:szCs w:val="24"/>
        </w:rPr>
        <w:instrText xml:space="preserve"> REF _Ref440272147 \r \h </w:instrText>
      </w:r>
      <w:r w:rsidR="00AB076C">
        <w:rPr>
          <w:sz w:val="24"/>
          <w:szCs w:val="24"/>
        </w:rPr>
      </w:r>
      <w:r w:rsidR="00AB076C">
        <w:rPr>
          <w:sz w:val="24"/>
          <w:szCs w:val="24"/>
        </w:rPr>
        <w:fldChar w:fldCharType="separate"/>
      </w:r>
      <w:r w:rsidR="00141A5C">
        <w:rPr>
          <w:sz w:val="24"/>
          <w:szCs w:val="24"/>
        </w:rPr>
        <w:t>5.7.2</w:t>
      </w:r>
      <w:r w:rsidR="00AB076C">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предоставляется только теми Участниками/</w:t>
      </w:r>
      <w:r w:rsidR="00744026">
        <w:rPr>
          <w:sz w:val="24"/>
          <w:szCs w:val="24"/>
        </w:rPr>
        <w:t>субподрядчиками/</w:t>
      </w:r>
      <w:r w:rsidR="00744026" w:rsidRPr="0012081A">
        <w:rPr>
          <w:sz w:val="24"/>
          <w:szCs w:val="24"/>
        </w:rP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w:t>
      </w:r>
      <w:r w:rsidR="00744026" w:rsidRPr="0012081A">
        <w:rPr>
          <w:sz w:val="24"/>
          <w:szCs w:val="24"/>
        </w:rPr>
        <w:lastRenderedPageBreak/>
        <w:t>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fldSimple w:instr=" REF _Ref440275279 \r \h  \* MERGEFORMAT ">
        <w:r w:rsidR="00141A5C" w:rsidRPr="00141A5C">
          <w:rPr>
            <w:sz w:val="24"/>
            <w:szCs w:val="24"/>
          </w:rPr>
          <w:t>1.1.4</w:t>
        </w:r>
      </w:fldSimple>
      <w:r w:rsidRPr="00C34E99">
        <w:rPr>
          <w:sz w:val="24"/>
          <w:szCs w:val="24"/>
        </w:rPr>
        <w:t xml:space="preserve"> и разделе </w:t>
      </w:r>
      <w:fldSimple w:instr=" REF _Ref440270568 \r \h  \* MERGEFORMAT ">
        <w:r w:rsidR="00141A5C">
          <w:t>4</w:t>
        </w:r>
      </w:fldSimple>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9948B4" w:rsidRPr="00C34E99">
        <w:rPr>
          <w:sz w:val="24"/>
          <w:szCs w:val="24"/>
        </w:rPr>
        <w:t xml:space="preserve"> </w:t>
      </w:r>
      <w:fldSimple w:instr=" REF _Ref55336378 \r \h  \* MERGEFORMAT ">
        <w:r w:rsidR="00141A5C" w:rsidRPr="00141A5C">
          <w:rPr>
            <w:sz w:val="24"/>
            <w:szCs w:val="24"/>
          </w:rPr>
          <w:t>5.7</w:t>
        </w:r>
        <w:r w:rsidR="00141A5C">
          <w:t>.3.5</w:t>
        </w:r>
      </w:fldSimple>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AB076C">
        <w:rPr>
          <w:sz w:val="24"/>
          <w:szCs w:val="24"/>
        </w:rPr>
        <w:fldChar w:fldCharType="begin"/>
      </w:r>
      <w:r w:rsidR="00CF7FAD">
        <w:rPr>
          <w:sz w:val="24"/>
          <w:szCs w:val="24"/>
        </w:rPr>
        <w:instrText xml:space="preserve"> REF _Ref440881887 \r \h </w:instrText>
      </w:r>
      <w:r w:rsidR="00AB076C">
        <w:rPr>
          <w:sz w:val="24"/>
          <w:szCs w:val="24"/>
        </w:rPr>
      </w:r>
      <w:r w:rsidR="00AB076C">
        <w:rPr>
          <w:sz w:val="24"/>
          <w:szCs w:val="24"/>
        </w:rPr>
        <w:fldChar w:fldCharType="separate"/>
      </w:r>
      <w:r w:rsidR="00141A5C">
        <w:rPr>
          <w:sz w:val="24"/>
          <w:szCs w:val="24"/>
        </w:rPr>
        <w:t>5.9</w:t>
      </w:r>
      <w:r w:rsidR="00AB076C">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2"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B076C">
        <w:rPr>
          <w:sz w:val="24"/>
          <w:szCs w:val="24"/>
        </w:rPr>
        <w:fldChar w:fldCharType="begin"/>
      </w:r>
      <w:r w:rsidR="00CF7FAD">
        <w:rPr>
          <w:sz w:val="24"/>
          <w:szCs w:val="24"/>
        </w:rPr>
        <w:instrText xml:space="preserve"> REF _Ref440881894 \r \h </w:instrText>
      </w:r>
      <w:r w:rsidR="00AB076C">
        <w:rPr>
          <w:sz w:val="24"/>
          <w:szCs w:val="24"/>
        </w:rPr>
      </w:r>
      <w:r w:rsidR="00AB076C">
        <w:rPr>
          <w:sz w:val="24"/>
          <w:szCs w:val="24"/>
        </w:rPr>
        <w:fldChar w:fldCharType="separate"/>
      </w:r>
      <w:r w:rsidR="00141A5C">
        <w:rPr>
          <w:sz w:val="24"/>
          <w:szCs w:val="24"/>
        </w:rPr>
        <w:t>5.10</w:t>
      </w:r>
      <w:r w:rsidR="00AB076C">
        <w:rPr>
          <w:sz w:val="24"/>
          <w:szCs w:val="24"/>
        </w:rPr>
        <w:fldChar w:fldCharType="end"/>
      </w:r>
      <w:r w:rsidR="007705A5" w:rsidRPr="007D7C50">
        <w:rPr>
          <w:sz w:val="24"/>
          <w:szCs w:val="24"/>
        </w:rPr>
        <w:t>);</w:t>
      </w:r>
      <w:bookmarkEnd w:id="342"/>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3"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B076C">
        <w:rPr>
          <w:sz w:val="24"/>
          <w:szCs w:val="24"/>
        </w:rPr>
        <w:fldChar w:fldCharType="begin"/>
      </w:r>
      <w:r w:rsidR="003C2207">
        <w:rPr>
          <w:sz w:val="24"/>
          <w:szCs w:val="24"/>
        </w:rPr>
        <w:instrText xml:space="preserve"> REF _Ref440272256 \r \h </w:instrText>
      </w:r>
      <w:r w:rsidR="00AB076C">
        <w:rPr>
          <w:sz w:val="24"/>
          <w:szCs w:val="24"/>
        </w:rPr>
      </w:r>
      <w:r w:rsidR="00AB076C">
        <w:rPr>
          <w:sz w:val="24"/>
          <w:szCs w:val="24"/>
        </w:rPr>
        <w:fldChar w:fldCharType="separate"/>
      </w:r>
      <w:r w:rsidR="00141A5C">
        <w:rPr>
          <w:sz w:val="24"/>
          <w:szCs w:val="24"/>
        </w:rPr>
        <w:t>5.14</w:t>
      </w:r>
      <w:r w:rsidR="00AB076C">
        <w:rPr>
          <w:sz w:val="24"/>
          <w:szCs w:val="24"/>
        </w:rPr>
        <w:fldChar w:fldCharType="end"/>
      </w:r>
      <w:r>
        <w:rPr>
          <w:sz w:val="24"/>
          <w:szCs w:val="24"/>
        </w:rPr>
        <w:t>);</w:t>
      </w:r>
      <w:bookmarkEnd w:id="343"/>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141A5C" w:rsidRPr="00141A5C">
          <w:rPr>
            <w:sz w:val="24"/>
            <w:szCs w:val="24"/>
          </w:rPr>
          <w:t>5.15</w:t>
        </w:r>
      </w:fldSimple>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w:t>
      </w:r>
      <w:r w:rsidRPr="00920CB0">
        <w:rPr>
          <w:sz w:val="24"/>
          <w:szCs w:val="24"/>
        </w:rPr>
        <w:lastRenderedPageBreak/>
        <w:t>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4" w:name="_Ref191386451"/>
      <w:bookmarkStart w:id="345" w:name="_Ref440271628"/>
      <w:bookmarkStart w:id="346" w:name="_Toc440361334"/>
      <w:bookmarkStart w:id="347" w:name="_Toc440376089"/>
      <w:bookmarkStart w:id="348" w:name="_Toc440376216"/>
      <w:bookmarkStart w:id="349" w:name="_Toc440382481"/>
      <w:bookmarkStart w:id="350" w:name="_Toc440447151"/>
      <w:bookmarkStart w:id="351" w:name="_Toc440620831"/>
      <w:bookmarkStart w:id="352" w:name="_Toc440631466"/>
      <w:bookmarkStart w:id="353" w:name="_Toc440875706"/>
      <w:bookmarkStart w:id="354" w:name="_Toc441131578"/>
      <w:r w:rsidRPr="00E71A48">
        <w:rPr>
          <w:szCs w:val="24"/>
        </w:rPr>
        <w:t xml:space="preserve">Привлечение </w:t>
      </w:r>
      <w:bookmarkEnd w:id="344"/>
      <w:bookmarkEnd w:id="345"/>
      <w:bookmarkEnd w:id="346"/>
      <w:bookmarkEnd w:id="347"/>
      <w:bookmarkEnd w:id="348"/>
      <w:bookmarkEnd w:id="349"/>
      <w:bookmarkEnd w:id="350"/>
      <w:r w:rsidR="00176B20">
        <w:rPr>
          <w:szCs w:val="24"/>
        </w:rPr>
        <w:t>субподрядчиков</w:t>
      </w:r>
      <w:bookmarkEnd w:id="351"/>
      <w:bookmarkEnd w:id="352"/>
      <w:bookmarkEnd w:id="353"/>
      <w:bookmarkEnd w:id="35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5" w:name="_Ref191386461"/>
      <w:bookmarkStart w:id="356" w:name="_Toc440361335"/>
      <w:bookmarkStart w:id="357" w:name="_Toc440376090"/>
      <w:bookmarkStart w:id="35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w:t>
      </w:r>
      <w:proofErr w:type="spellStart"/>
      <w:r w:rsidRPr="00176B20">
        <w:rPr>
          <w:bCs w:val="0"/>
          <w:sz w:val="24"/>
          <w:szCs w:val="24"/>
        </w:rPr>
        <w:t>c</w:t>
      </w:r>
      <w:proofErr w:type="spellEnd"/>
      <w:r w:rsidRPr="00176B20">
        <w:rPr>
          <w:bCs w:val="0"/>
          <w:sz w:val="24"/>
          <w:szCs w:val="24"/>
        </w:rPr>
        <w:t xml:space="preserve">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proofErr w:type="spellStart"/>
      <w:r w:rsidRPr="00920F45">
        <w:rPr>
          <w:sz w:val="24"/>
          <w:szCs w:val="24"/>
        </w:rPr>
        <w:t>c</w:t>
      </w:r>
      <w:proofErr w:type="spellEnd"/>
      <w:r w:rsidRPr="00920F45">
        <w:rPr>
          <w:sz w:val="24"/>
          <w:szCs w:val="24"/>
        </w:rPr>
        <w:t xml:space="preserve">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141A5C" w:rsidRPr="00141A5C">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9" w:name="_Ref306143446"/>
      <w:proofErr w:type="gramStart"/>
      <w:r w:rsidRPr="00E71A48">
        <w:rPr>
          <w:bCs w:val="0"/>
          <w:sz w:val="24"/>
          <w:szCs w:val="24"/>
        </w:rPr>
        <w:t xml:space="preserve">В связи с вышеизложенным Участник готовит Заявку с учетом </w:t>
      </w:r>
      <w:r w:rsidRPr="00E71A48">
        <w:rPr>
          <w:bCs w:val="0"/>
          <w:sz w:val="24"/>
          <w:szCs w:val="24"/>
        </w:rPr>
        <w:lastRenderedPageBreak/>
        <w:t>следующих дополнительных требований:</w:t>
      </w:r>
      <w:bookmarkEnd w:id="359"/>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AB076C">
        <w:rPr>
          <w:bCs w:val="0"/>
          <w:sz w:val="24"/>
          <w:szCs w:val="24"/>
        </w:rPr>
        <w:fldChar w:fldCharType="begin"/>
      </w:r>
      <w:r w:rsidR="00D57D88">
        <w:rPr>
          <w:bCs w:val="0"/>
          <w:sz w:val="24"/>
          <w:szCs w:val="24"/>
        </w:rPr>
        <w:instrText xml:space="preserve"> REF _Ref440291364 \r \h </w:instrText>
      </w:r>
      <w:r w:rsidR="00AB076C">
        <w:rPr>
          <w:bCs w:val="0"/>
          <w:sz w:val="24"/>
          <w:szCs w:val="24"/>
        </w:rPr>
      </w:r>
      <w:r w:rsidR="00AB076C">
        <w:rPr>
          <w:bCs w:val="0"/>
          <w:sz w:val="24"/>
          <w:szCs w:val="24"/>
        </w:rPr>
        <w:fldChar w:fldCharType="separate"/>
      </w:r>
      <w:r w:rsidR="00141A5C">
        <w:rPr>
          <w:bCs w:val="0"/>
          <w:sz w:val="24"/>
          <w:szCs w:val="24"/>
        </w:rPr>
        <w:t>3.3.8.1</w:t>
      </w:r>
      <w:r w:rsidR="00AB076C">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AB076C">
        <w:rPr>
          <w:sz w:val="24"/>
          <w:szCs w:val="24"/>
        </w:rPr>
        <w:fldChar w:fldCharType="begin"/>
      </w:r>
      <w:r>
        <w:rPr>
          <w:bCs w:val="0"/>
          <w:sz w:val="24"/>
          <w:szCs w:val="24"/>
        </w:rPr>
        <w:instrText xml:space="preserve"> REF _Ref303669127 \r \h </w:instrText>
      </w:r>
      <w:r w:rsidR="00AB076C">
        <w:rPr>
          <w:sz w:val="24"/>
          <w:szCs w:val="24"/>
        </w:rPr>
      </w:r>
      <w:r w:rsidR="00AB076C">
        <w:rPr>
          <w:sz w:val="24"/>
          <w:szCs w:val="24"/>
        </w:rPr>
        <w:fldChar w:fldCharType="separate"/>
      </w:r>
      <w:r w:rsidR="00141A5C">
        <w:rPr>
          <w:bCs w:val="0"/>
          <w:sz w:val="24"/>
          <w:szCs w:val="24"/>
        </w:rPr>
        <w:t>3.3.8.2</w:t>
      </w:r>
      <w:r w:rsidR="00AB076C">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AB076C">
        <w:rPr>
          <w:bCs w:val="0"/>
          <w:sz w:val="24"/>
          <w:szCs w:val="24"/>
        </w:rPr>
        <w:fldChar w:fldCharType="begin"/>
      </w:r>
      <w:r w:rsidR="00362EA4">
        <w:rPr>
          <w:bCs w:val="0"/>
          <w:sz w:val="24"/>
          <w:szCs w:val="24"/>
        </w:rPr>
        <w:instrText xml:space="preserve"> REF _Ref440272510 \r \h </w:instrText>
      </w:r>
      <w:r w:rsidR="00AB076C">
        <w:rPr>
          <w:bCs w:val="0"/>
          <w:sz w:val="24"/>
          <w:szCs w:val="24"/>
        </w:rPr>
      </w:r>
      <w:r w:rsidR="00AB076C">
        <w:rPr>
          <w:bCs w:val="0"/>
          <w:sz w:val="24"/>
          <w:szCs w:val="24"/>
        </w:rPr>
        <w:fldChar w:fldCharType="separate"/>
      </w:r>
      <w:r w:rsidR="00141A5C">
        <w:rPr>
          <w:bCs w:val="0"/>
          <w:sz w:val="24"/>
          <w:szCs w:val="24"/>
        </w:rPr>
        <w:t>5.16</w:t>
      </w:r>
      <w:r w:rsidR="00AB076C">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0" w:name="_Toc440382482"/>
      <w:bookmarkStart w:id="361" w:name="_Toc440447152"/>
      <w:bookmarkStart w:id="362" w:name="_Toc440620832"/>
      <w:bookmarkStart w:id="363" w:name="_Toc440631467"/>
      <w:bookmarkStart w:id="364" w:name="_Toc440875707"/>
      <w:bookmarkStart w:id="365" w:name="_Ref440876618"/>
      <w:bookmarkStart w:id="366" w:name="_Ref440876703"/>
      <w:bookmarkStart w:id="367"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5"/>
      <w:bookmarkEnd w:id="356"/>
      <w:bookmarkEnd w:id="357"/>
      <w:bookmarkEnd w:id="358"/>
      <w:bookmarkEnd w:id="360"/>
      <w:bookmarkEnd w:id="361"/>
      <w:bookmarkEnd w:id="362"/>
      <w:bookmarkEnd w:id="363"/>
      <w:bookmarkEnd w:id="364"/>
      <w:bookmarkEnd w:id="365"/>
      <w:bookmarkEnd w:id="366"/>
      <w:bookmarkEnd w:id="36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141A5C" w:rsidRPr="00141A5C">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141A5C" w:rsidRPr="00141A5C">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B076C">
        <w:rPr>
          <w:bCs w:val="0"/>
          <w:sz w:val="24"/>
          <w:szCs w:val="24"/>
        </w:rPr>
        <w:fldChar w:fldCharType="begin"/>
      </w:r>
      <w:r w:rsidR="000F4365">
        <w:rPr>
          <w:bCs w:val="0"/>
          <w:sz w:val="24"/>
          <w:szCs w:val="24"/>
        </w:rPr>
        <w:instrText xml:space="preserve"> REF _Ref440291364 \r \h </w:instrText>
      </w:r>
      <w:r w:rsidR="00AB076C">
        <w:rPr>
          <w:bCs w:val="0"/>
          <w:sz w:val="24"/>
          <w:szCs w:val="24"/>
        </w:rPr>
      </w:r>
      <w:r w:rsidR="00AB076C">
        <w:rPr>
          <w:bCs w:val="0"/>
          <w:sz w:val="24"/>
          <w:szCs w:val="24"/>
        </w:rPr>
        <w:fldChar w:fldCharType="separate"/>
      </w:r>
      <w:r w:rsidR="00141A5C">
        <w:rPr>
          <w:bCs w:val="0"/>
          <w:sz w:val="24"/>
          <w:szCs w:val="24"/>
        </w:rPr>
        <w:t>3.3.8.1</w:t>
      </w:r>
      <w:r w:rsidR="00AB076C">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8"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0"/>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141A5C" w:rsidRPr="00141A5C">
          <w:rPr>
            <w:bCs w:val="0"/>
            <w:sz w:val="24"/>
            <w:szCs w:val="24"/>
            <w:lang w:val="en-US"/>
          </w:rPr>
          <w:t>a</w:t>
        </w:r>
        <w:r w:rsidR="00141A5C" w:rsidRPr="00141A5C">
          <w:rPr>
            <w:bCs w:val="0"/>
            <w:sz w:val="24"/>
            <w:szCs w:val="24"/>
          </w:rPr>
          <w:t>)</w:t>
        </w:r>
      </w:fldSimple>
      <w:r w:rsidRPr="00E71A48">
        <w:rPr>
          <w:bCs w:val="0"/>
          <w:sz w:val="24"/>
          <w:szCs w:val="24"/>
        </w:rPr>
        <w:t xml:space="preserve">- </w:t>
      </w:r>
      <w:fldSimple w:instr=" REF _Ref307563262 \r \h  \* MERGEFORMAT ">
        <w:r w:rsidR="00141A5C" w:rsidRPr="00141A5C">
          <w:rPr>
            <w:bCs w:val="0"/>
            <w:sz w:val="24"/>
            <w:szCs w:val="24"/>
            <w:lang w:val="en-US"/>
          </w:rPr>
          <w:t>g</w:t>
        </w:r>
        <w:r w:rsidR="00141A5C" w:rsidRPr="00141A5C">
          <w:rPr>
            <w:bCs w:val="0"/>
            <w:sz w:val="24"/>
            <w:szCs w:val="24"/>
          </w:rPr>
          <w:t>)</w:t>
        </w:r>
      </w:fldSimple>
      <w:r w:rsidRPr="00E71A48">
        <w:rPr>
          <w:bCs w:val="0"/>
          <w:sz w:val="24"/>
          <w:szCs w:val="24"/>
        </w:rPr>
        <w:t xml:space="preserve">п. </w:t>
      </w:r>
      <w:fldSimple w:instr=" REF _Ref306032591 \r \h  \* MERGEFORMAT ">
        <w:r w:rsidR="00141A5C" w:rsidRPr="00141A5C">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B076C">
        <w:rPr>
          <w:sz w:val="24"/>
          <w:szCs w:val="24"/>
        </w:rPr>
        <w:fldChar w:fldCharType="begin"/>
      </w:r>
      <w:r w:rsidR="000F4365">
        <w:rPr>
          <w:bCs w:val="0"/>
          <w:sz w:val="24"/>
          <w:szCs w:val="24"/>
        </w:rPr>
        <w:instrText xml:space="preserve"> REF _Ref303669127 \r \h </w:instrText>
      </w:r>
      <w:r w:rsidR="00AB076C">
        <w:rPr>
          <w:sz w:val="24"/>
          <w:szCs w:val="24"/>
        </w:rPr>
      </w:r>
      <w:r w:rsidR="00AB076C">
        <w:rPr>
          <w:sz w:val="24"/>
          <w:szCs w:val="24"/>
        </w:rPr>
        <w:fldChar w:fldCharType="separate"/>
      </w:r>
      <w:r w:rsidR="00141A5C">
        <w:rPr>
          <w:bCs w:val="0"/>
          <w:sz w:val="24"/>
          <w:szCs w:val="24"/>
        </w:rPr>
        <w:t>3.3.8.2</w:t>
      </w:r>
      <w:r w:rsidR="00AB076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w:t>
      </w:r>
      <w:r w:rsidR="00717F60" w:rsidRPr="00E71A48">
        <w:rPr>
          <w:bCs w:val="0"/>
          <w:sz w:val="24"/>
          <w:szCs w:val="24"/>
        </w:rPr>
        <w:lastRenderedPageBreak/>
        <w:t>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B076C">
        <w:rPr>
          <w:bCs w:val="0"/>
          <w:sz w:val="24"/>
          <w:szCs w:val="24"/>
        </w:rPr>
        <w:fldChar w:fldCharType="begin"/>
      </w:r>
      <w:r w:rsidR="00D50E8D">
        <w:rPr>
          <w:bCs w:val="0"/>
          <w:sz w:val="24"/>
          <w:szCs w:val="24"/>
        </w:rPr>
        <w:instrText xml:space="preserve"> REF _Ref440376324 \r \h </w:instrText>
      </w:r>
      <w:r w:rsidR="00AB076C">
        <w:rPr>
          <w:bCs w:val="0"/>
          <w:sz w:val="24"/>
          <w:szCs w:val="24"/>
        </w:rPr>
      </w:r>
      <w:r w:rsidR="00AB076C">
        <w:rPr>
          <w:bCs w:val="0"/>
          <w:sz w:val="24"/>
          <w:szCs w:val="24"/>
        </w:rPr>
        <w:fldChar w:fldCharType="separate"/>
      </w:r>
      <w:r w:rsidR="00141A5C">
        <w:rPr>
          <w:bCs w:val="0"/>
          <w:sz w:val="24"/>
          <w:szCs w:val="24"/>
        </w:rPr>
        <w:t>5.17</w:t>
      </w:r>
      <w:r w:rsidR="00AB076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B076C">
        <w:rPr>
          <w:bCs w:val="0"/>
          <w:sz w:val="24"/>
          <w:szCs w:val="24"/>
        </w:rPr>
        <w:fldChar w:fldCharType="begin"/>
      </w:r>
      <w:r w:rsidR="000F4365">
        <w:rPr>
          <w:bCs w:val="0"/>
          <w:sz w:val="24"/>
          <w:szCs w:val="24"/>
        </w:rPr>
        <w:instrText xml:space="preserve"> REF _Ref440291364 \r \h </w:instrText>
      </w:r>
      <w:r w:rsidR="00AB076C">
        <w:rPr>
          <w:bCs w:val="0"/>
          <w:sz w:val="24"/>
          <w:szCs w:val="24"/>
        </w:rPr>
      </w:r>
      <w:r w:rsidR="00AB076C">
        <w:rPr>
          <w:bCs w:val="0"/>
          <w:sz w:val="24"/>
          <w:szCs w:val="24"/>
        </w:rPr>
        <w:fldChar w:fldCharType="separate"/>
      </w:r>
      <w:r w:rsidR="00141A5C">
        <w:rPr>
          <w:bCs w:val="0"/>
          <w:sz w:val="24"/>
          <w:szCs w:val="24"/>
        </w:rPr>
        <w:t>3.3.8.1</w:t>
      </w:r>
      <w:r w:rsidR="00AB076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1" w:name="_Ref306114966"/>
      <w:bookmarkStart w:id="372" w:name="_Toc440361336"/>
      <w:bookmarkStart w:id="373" w:name="_Toc440376091"/>
      <w:bookmarkStart w:id="374" w:name="_Toc440376218"/>
      <w:bookmarkStart w:id="375" w:name="_Toc440382483"/>
      <w:bookmarkStart w:id="376" w:name="_Toc440447153"/>
      <w:bookmarkStart w:id="377" w:name="_Toc440620833"/>
      <w:bookmarkStart w:id="378" w:name="_Toc440631468"/>
      <w:bookmarkStart w:id="379" w:name="_Toc440875708"/>
      <w:bookmarkStart w:id="380" w:name="_Toc441131580"/>
      <w:r w:rsidRPr="00E71A48">
        <w:rPr>
          <w:szCs w:val="24"/>
        </w:rPr>
        <w:t>Разъяснение Документации по запросу предложений</w:t>
      </w:r>
      <w:bookmarkEnd w:id="371"/>
      <w:bookmarkEnd w:id="372"/>
      <w:bookmarkEnd w:id="373"/>
      <w:bookmarkEnd w:id="374"/>
      <w:bookmarkEnd w:id="375"/>
      <w:bookmarkEnd w:id="376"/>
      <w:bookmarkEnd w:id="377"/>
      <w:bookmarkEnd w:id="378"/>
      <w:bookmarkEnd w:id="379"/>
      <w:bookmarkEnd w:id="38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141A5C" w:rsidRPr="00141A5C">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141A5C" w:rsidRPr="00141A5C">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1" w:name="_Toc440361337"/>
      <w:bookmarkStart w:id="382" w:name="_Toc440376092"/>
      <w:bookmarkStart w:id="383" w:name="_Toc440376219"/>
      <w:bookmarkStart w:id="384" w:name="_Toc440382484"/>
      <w:bookmarkStart w:id="385" w:name="_Toc440447154"/>
      <w:bookmarkStart w:id="386" w:name="_Toc440620834"/>
      <w:bookmarkStart w:id="387" w:name="_Toc440631469"/>
      <w:bookmarkStart w:id="388" w:name="_Toc440875709"/>
      <w:bookmarkStart w:id="389" w:name="_Ref440969856"/>
      <w:bookmarkStart w:id="390" w:name="_Toc441131581"/>
      <w:r w:rsidRPr="00E71A48">
        <w:rPr>
          <w:szCs w:val="24"/>
        </w:rPr>
        <w:t>Внесение изменений в Документацию по запросу предложений.</w:t>
      </w:r>
      <w:bookmarkEnd w:id="381"/>
      <w:bookmarkEnd w:id="382"/>
      <w:bookmarkEnd w:id="383"/>
      <w:bookmarkEnd w:id="384"/>
      <w:bookmarkEnd w:id="385"/>
      <w:bookmarkEnd w:id="386"/>
      <w:bookmarkEnd w:id="387"/>
      <w:bookmarkEnd w:id="388"/>
      <w:bookmarkEnd w:id="389"/>
      <w:bookmarkEnd w:id="39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1" w:name="_Ref440289401"/>
      <w:bookmarkStart w:id="392" w:name="_Toc440361338"/>
      <w:bookmarkStart w:id="393" w:name="_Toc440376093"/>
      <w:bookmarkStart w:id="394" w:name="_Toc440376220"/>
      <w:bookmarkStart w:id="395" w:name="_Toc440382485"/>
      <w:bookmarkStart w:id="396" w:name="_Toc440447155"/>
      <w:bookmarkStart w:id="397" w:name="_Toc440620835"/>
      <w:bookmarkStart w:id="398" w:name="_Toc440631470"/>
      <w:bookmarkStart w:id="399" w:name="_Toc440875710"/>
      <w:bookmarkStart w:id="400" w:name="_Toc441131582"/>
      <w:r w:rsidRPr="00E71A48">
        <w:rPr>
          <w:szCs w:val="24"/>
        </w:rPr>
        <w:t>Продление срока окончания приема Заявок</w:t>
      </w:r>
      <w:bookmarkEnd w:id="391"/>
      <w:bookmarkEnd w:id="392"/>
      <w:bookmarkEnd w:id="393"/>
      <w:bookmarkEnd w:id="394"/>
      <w:bookmarkEnd w:id="395"/>
      <w:bookmarkEnd w:id="396"/>
      <w:bookmarkEnd w:id="397"/>
      <w:bookmarkEnd w:id="398"/>
      <w:bookmarkEnd w:id="399"/>
      <w:bookmarkEnd w:id="4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1" w:name="_Ref191386249"/>
    </w:p>
    <w:p w:rsidR="00AC1995" w:rsidRPr="00E71A48" w:rsidRDefault="00AC1995" w:rsidP="00E71A48">
      <w:pPr>
        <w:pStyle w:val="3"/>
        <w:spacing w:line="264" w:lineRule="auto"/>
        <w:rPr>
          <w:szCs w:val="24"/>
          <w:lang w:eastAsia="ru-RU"/>
        </w:rPr>
      </w:pPr>
      <w:bookmarkStart w:id="402" w:name="_Toc299701566"/>
      <w:bookmarkStart w:id="403" w:name="_Ref306176386"/>
      <w:bookmarkStart w:id="404" w:name="_Ref440285128"/>
      <w:bookmarkStart w:id="405" w:name="_Toc440361339"/>
      <w:bookmarkStart w:id="406" w:name="_Toc440376094"/>
      <w:bookmarkStart w:id="407" w:name="_Toc440376221"/>
      <w:bookmarkStart w:id="408" w:name="_Toc440382486"/>
      <w:bookmarkStart w:id="409" w:name="_Toc440447156"/>
      <w:bookmarkStart w:id="410" w:name="_Toc440620836"/>
      <w:bookmarkStart w:id="411" w:name="_Toc440631471"/>
      <w:bookmarkStart w:id="412" w:name="_Toc440875711"/>
      <w:bookmarkStart w:id="413" w:name="_Toc441131583"/>
      <w:bookmarkStart w:id="414"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141A5C">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B076C">
        <w:rPr>
          <w:bCs w:val="0"/>
          <w:sz w:val="24"/>
          <w:szCs w:val="24"/>
          <w:lang w:eastAsia="ru-RU"/>
        </w:rPr>
        <w:fldChar w:fldCharType="begin"/>
      </w:r>
      <w:r w:rsidR="003C2207">
        <w:rPr>
          <w:bCs w:val="0"/>
          <w:sz w:val="24"/>
          <w:szCs w:val="24"/>
          <w:lang w:eastAsia="ru-RU"/>
        </w:rPr>
        <w:instrText xml:space="preserve"> REF _Ref440272678 \r \h </w:instrText>
      </w:r>
      <w:r w:rsidR="00AB076C">
        <w:rPr>
          <w:bCs w:val="0"/>
          <w:sz w:val="24"/>
          <w:szCs w:val="24"/>
          <w:lang w:eastAsia="ru-RU"/>
        </w:rPr>
      </w:r>
      <w:r w:rsidR="00AB076C">
        <w:rPr>
          <w:bCs w:val="0"/>
          <w:sz w:val="24"/>
          <w:szCs w:val="24"/>
          <w:lang w:eastAsia="ru-RU"/>
        </w:rPr>
        <w:fldChar w:fldCharType="separate"/>
      </w:r>
      <w:r w:rsidR="00141A5C">
        <w:rPr>
          <w:bCs w:val="0"/>
          <w:sz w:val="24"/>
          <w:szCs w:val="24"/>
          <w:lang w:eastAsia="ru-RU"/>
        </w:rPr>
        <w:t>5.14</w:t>
      </w:r>
      <w:r w:rsidR="00AB076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7586570"/>
      <w:r w:rsidRPr="00E71A48">
        <w:rPr>
          <w:bCs w:val="0"/>
          <w:sz w:val="24"/>
          <w:szCs w:val="24"/>
        </w:rPr>
        <w:t>В соглашении о неустойке должно быть указано</w:t>
      </w:r>
      <w:bookmarkStart w:id="41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6"/>
      <w:bookmarkEnd w:id="41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141A5C" w:rsidRPr="00141A5C">
          <w:rPr>
            <w:bCs w:val="0"/>
            <w:sz w:val="24"/>
            <w:szCs w:val="24"/>
          </w:rPr>
          <w:t>3.3.4</w:t>
        </w:r>
      </w:fldSimple>
      <w:r w:rsidRPr="00E71A48">
        <w:rPr>
          <w:bCs w:val="0"/>
          <w:sz w:val="24"/>
          <w:szCs w:val="24"/>
        </w:rPr>
        <w:t xml:space="preserve">) после истечения срока окончания подачи заявок (п. </w:t>
      </w:r>
      <w:r w:rsidR="00AB076C">
        <w:rPr>
          <w:sz w:val="24"/>
          <w:szCs w:val="24"/>
        </w:rPr>
        <w:fldChar w:fldCharType="begin"/>
      </w:r>
      <w:r w:rsidR="00065ED6">
        <w:rPr>
          <w:bCs w:val="0"/>
          <w:sz w:val="24"/>
          <w:szCs w:val="24"/>
        </w:rPr>
        <w:instrText xml:space="preserve"> REF _Ref440289953 \r \h </w:instrText>
      </w:r>
      <w:r w:rsidR="00AB076C">
        <w:rPr>
          <w:sz w:val="24"/>
          <w:szCs w:val="24"/>
        </w:rPr>
      </w:r>
      <w:r w:rsidR="00AB076C">
        <w:rPr>
          <w:sz w:val="24"/>
          <w:szCs w:val="24"/>
        </w:rPr>
        <w:fldChar w:fldCharType="separate"/>
      </w:r>
      <w:r w:rsidR="00141A5C">
        <w:rPr>
          <w:bCs w:val="0"/>
          <w:sz w:val="24"/>
          <w:szCs w:val="24"/>
        </w:rPr>
        <w:t>3.4.1.3</w:t>
      </w:r>
      <w:r w:rsidR="00AB076C">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B076C">
        <w:rPr>
          <w:bCs w:val="0"/>
          <w:sz w:val="24"/>
          <w:szCs w:val="24"/>
        </w:rPr>
        <w:fldChar w:fldCharType="begin"/>
      </w:r>
      <w:r w:rsidR="00414CAF">
        <w:rPr>
          <w:bCs w:val="0"/>
          <w:sz w:val="24"/>
          <w:szCs w:val="24"/>
        </w:rPr>
        <w:instrText xml:space="preserve"> REF _Ref303683929 \r \h </w:instrText>
      </w:r>
      <w:r w:rsidR="00AB076C">
        <w:rPr>
          <w:bCs w:val="0"/>
          <w:sz w:val="24"/>
          <w:szCs w:val="24"/>
        </w:rPr>
      </w:r>
      <w:r w:rsidR="00AB076C">
        <w:rPr>
          <w:bCs w:val="0"/>
          <w:sz w:val="24"/>
          <w:szCs w:val="24"/>
        </w:rPr>
        <w:fldChar w:fldCharType="separate"/>
      </w:r>
      <w:r w:rsidR="00141A5C">
        <w:rPr>
          <w:bCs w:val="0"/>
          <w:sz w:val="24"/>
          <w:szCs w:val="24"/>
        </w:rPr>
        <w:t>3.10</w:t>
      </w:r>
      <w:r w:rsidR="00AB076C">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8" w:name="_Ref307563802"/>
      <w:r w:rsidRPr="00E71A48">
        <w:rPr>
          <w:bCs w:val="0"/>
          <w:sz w:val="24"/>
          <w:szCs w:val="24"/>
        </w:rPr>
        <w:t xml:space="preserve">В случаях, указанных в п. </w:t>
      </w:r>
      <w:fldSimple w:instr=" REF _Ref305753174 \r \h  \* MERGEFORMAT ">
        <w:r w:rsidR="00141A5C" w:rsidRPr="00141A5C">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8"/>
      <w:r w:rsidR="00141A5C">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299109207"/>
      <w:bookmarkStart w:id="42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9"/>
      <w:bookmarkEnd w:id="420"/>
    </w:p>
    <w:p w:rsidR="005E3517" w:rsidRPr="005E3517"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 xml:space="preserve">Участник </w:t>
      </w:r>
      <w:r w:rsidRPr="00141A5C">
        <w:rPr>
          <w:bCs w:val="0"/>
          <w:sz w:val="24"/>
          <w:szCs w:val="24"/>
        </w:rPr>
        <w:t>должен предоставить оригинал соглашения о неустойке (</w:t>
      </w:r>
      <w:r w:rsidRPr="00141A5C">
        <w:rPr>
          <w:bCs w:val="0"/>
          <w:sz w:val="24"/>
          <w:szCs w:val="24"/>
          <w:lang w:eastAsia="ru-RU"/>
        </w:rPr>
        <w:t xml:space="preserve">подраздел </w:t>
      </w:r>
      <w:fldSimple w:instr=" REF _Ref440272256 \r \h  \* MERGEFORMAT ">
        <w:r w:rsidR="00141A5C" w:rsidRPr="00141A5C">
          <w:rPr>
            <w:bCs w:val="0"/>
            <w:sz w:val="24"/>
            <w:szCs w:val="24"/>
            <w:lang w:eastAsia="ru-RU"/>
          </w:rPr>
          <w:t>5.14</w:t>
        </w:r>
      </w:fldSimple>
      <w:r w:rsidRPr="00141A5C">
        <w:rPr>
          <w:bCs w:val="0"/>
          <w:sz w:val="24"/>
          <w:szCs w:val="24"/>
        </w:rPr>
        <w:t xml:space="preserve">), а также Расписку сдачи-приемки соглашения о неустойке, подготовленную по </w:t>
      </w:r>
      <w:r w:rsidRPr="00141A5C">
        <w:rPr>
          <w:bCs w:val="0"/>
          <w:spacing w:val="-1"/>
          <w:sz w:val="24"/>
          <w:szCs w:val="24"/>
        </w:rPr>
        <w:t xml:space="preserve">форме и в соответствии с инструкциями, приведенными в настоящей Документации </w:t>
      </w:r>
      <w:r w:rsidRPr="00141A5C">
        <w:rPr>
          <w:bCs w:val="0"/>
          <w:sz w:val="24"/>
          <w:szCs w:val="24"/>
        </w:rPr>
        <w:t>(</w:t>
      </w:r>
      <w:r w:rsidRPr="00141A5C">
        <w:rPr>
          <w:bCs w:val="0"/>
          <w:sz w:val="24"/>
          <w:szCs w:val="24"/>
          <w:lang w:eastAsia="ru-RU"/>
        </w:rPr>
        <w:t xml:space="preserve">подраздел </w:t>
      </w:r>
      <w:fldSimple w:instr=" REF _Ref441574460 \r \h  \* MERGEFORMAT ">
        <w:r w:rsidR="00141A5C" w:rsidRPr="00141A5C">
          <w:rPr>
            <w:bCs w:val="0"/>
            <w:sz w:val="24"/>
            <w:szCs w:val="24"/>
            <w:lang w:eastAsia="ru-RU"/>
          </w:rPr>
          <w:t>5.18</w:t>
        </w:r>
      </w:fldSimple>
      <w:r w:rsidRPr="00141A5C">
        <w:rPr>
          <w:bCs w:val="0"/>
          <w:sz w:val="24"/>
          <w:szCs w:val="24"/>
        </w:rPr>
        <w:t xml:space="preserve">), в срок не позднее даты и времени окончания приема заявок, указанных в пункте </w:t>
      </w:r>
      <w:fldSimple w:instr=" REF _Ref440289953 \r \h  \* MERGEFORMAT ">
        <w:r w:rsidR="00141A5C" w:rsidRPr="00141A5C">
          <w:rPr>
            <w:bCs w:val="0"/>
            <w:sz w:val="24"/>
            <w:szCs w:val="24"/>
          </w:rPr>
          <w:t>3.4.1.3</w:t>
        </w:r>
      </w:fldSimple>
      <w:r w:rsidRPr="00141A5C">
        <w:rPr>
          <w:bCs w:val="0"/>
          <w:sz w:val="24"/>
          <w:szCs w:val="24"/>
        </w:rPr>
        <w:t xml:space="preserve"> настоящей Документации, по адресу: </w:t>
      </w:r>
      <w:r w:rsidR="00FB4DC4" w:rsidRPr="00141A5C">
        <w:rPr>
          <w:bCs w:val="0"/>
          <w:sz w:val="24"/>
          <w:szCs w:val="24"/>
        </w:rPr>
        <w:t xml:space="preserve">РФ, 127018, г. Москва, ул. 2-я Ямская, дом 4, </w:t>
      </w:r>
      <w:proofErr w:type="spellStart"/>
      <w:r w:rsidR="00FB4DC4" w:rsidRPr="00141A5C">
        <w:rPr>
          <w:bCs w:val="0"/>
          <w:sz w:val="24"/>
          <w:szCs w:val="24"/>
        </w:rPr>
        <w:t>каб</w:t>
      </w:r>
      <w:proofErr w:type="spellEnd"/>
      <w:r w:rsidR="00FB4DC4" w:rsidRPr="00141A5C">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141A5C">
        <w:rPr>
          <w:bCs w:val="0"/>
          <w:sz w:val="24"/>
          <w:szCs w:val="24"/>
        </w:rPr>
        <w:t>. Оригинал соглашения о неустойке должен</w:t>
      </w:r>
      <w:r w:rsidRPr="005E3517">
        <w:rPr>
          <w:bCs w:val="0"/>
          <w:sz w:val="24"/>
          <w:szCs w:val="24"/>
        </w:rPr>
        <w:t xml:space="preserve"> быть надежно запечатан в конверт, на котором указывается следующая информация:</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Пометка «</w:t>
      </w:r>
      <w:r w:rsidRPr="005E3517">
        <w:rPr>
          <w:bCs w:val="0"/>
          <w:sz w:val="24"/>
          <w:szCs w:val="24"/>
        </w:rPr>
        <w:t xml:space="preserve"> Соглашение о неустойке</w:t>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наименование и адрес Организатора в соответствии с пунктом </w:t>
      </w:r>
      <w:fldSimple w:instr=" REF _Ref191386085 \r \h  \* MERGEFORMAT ">
        <w:r w:rsidR="00141A5C" w:rsidRPr="00141A5C">
          <w:rPr>
            <w:sz w:val="24"/>
            <w:szCs w:val="24"/>
          </w:rPr>
          <w:t>1.1.1</w:t>
        </w:r>
      </w:fldSimple>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lastRenderedPageBreak/>
        <w:t>полное фирменное наименование Участника и его почтовый адрес;</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предмет Договора в соответствии с пунктом </w:t>
      </w:r>
      <w:fldSimple w:instr=" REF _Ref303323780 \r \h  \* MERGEFORMAT ">
        <w:r w:rsidR="00141A5C" w:rsidRPr="00141A5C">
          <w:rPr>
            <w:sz w:val="24"/>
            <w:szCs w:val="24"/>
          </w:rPr>
          <w:t>1.1.4</w:t>
        </w:r>
      </w:fldSimple>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AB076C">
        <w:rPr>
          <w:sz w:val="24"/>
          <w:szCs w:val="24"/>
        </w:rPr>
        <w:fldChar w:fldCharType="begin"/>
      </w:r>
      <w:r>
        <w:rPr>
          <w:sz w:val="24"/>
          <w:szCs w:val="24"/>
        </w:rPr>
        <w:instrText xml:space="preserve"> REF _Ref442189350 \r \h </w:instrText>
      </w:r>
      <w:r w:rsidR="00AB076C">
        <w:rPr>
          <w:sz w:val="24"/>
          <w:szCs w:val="24"/>
        </w:rPr>
      </w:r>
      <w:r w:rsidR="00AB076C">
        <w:rPr>
          <w:sz w:val="24"/>
          <w:szCs w:val="24"/>
        </w:rPr>
        <w:fldChar w:fldCharType="separate"/>
      </w:r>
      <w:r w:rsidR="00141A5C">
        <w:rPr>
          <w:sz w:val="24"/>
          <w:szCs w:val="24"/>
        </w:rPr>
        <w:t>3.3.14.9</w:t>
      </w:r>
      <w:r w:rsidR="00AB076C">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442189350"/>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1"/>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1"/>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141A5C"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141A5C">
        <w:rPr>
          <w:bCs w:val="0"/>
          <w:sz w:val="24"/>
          <w:szCs w:val="24"/>
        </w:rPr>
        <w:t xml:space="preserve">предложений. Размещение </w:t>
      </w:r>
      <w:r w:rsidR="00D77DCB" w:rsidRPr="00141A5C">
        <w:rPr>
          <w:bCs w:val="0"/>
          <w:sz w:val="24"/>
          <w:szCs w:val="24"/>
        </w:rPr>
        <w:t xml:space="preserve">электронных </w:t>
      </w:r>
      <w:r w:rsidRPr="00141A5C">
        <w:rPr>
          <w:bCs w:val="0"/>
          <w:sz w:val="24"/>
          <w:szCs w:val="24"/>
        </w:rPr>
        <w:t>архивов, состоящих из нескольких частей (томов) на ЭТП не допускается.</w:t>
      </w:r>
    </w:p>
    <w:p w:rsidR="00717F60" w:rsidRPr="00141A5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141A5C">
        <w:rPr>
          <w:bCs w:val="0"/>
          <w:sz w:val="24"/>
          <w:szCs w:val="24"/>
        </w:rPr>
        <w:t>Заявк</w:t>
      </w:r>
      <w:r w:rsidR="00717F60" w:rsidRPr="00141A5C">
        <w:rPr>
          <w:bCs w:val="0"/>
          <w:sz w:val="24"/>
          <w:szCs w:val="24"/>
        </w:rPr>
        <w:t xml:space="preserve">и на ЭТП могут быть поданы до </w:t>
      </w:r>
      <w:r w:rsidR="002B5044" w:rsidRPr="00141A5C">
        <w:rPr>
          <w:b/>
          <w:bCs w:val="0"/>
          <w:sz w:val="24"/>
          <w:szCs w:val="24"/>
        </w:rPr>
        <w:t xml:space="preserve">12 часов 00 минут </w:t>
      </w:r>
      <w:r w:rsidR="00141A5C" w:rsidRPr="00141A5C">
        <w:rPr>
          <w:b/>
          <w:bCs w:val="0"/>
          <w:sz w:val="24"/>
          <w:szCs w:val="24"/>
        </w:rPr>
        <w:t>2</w:t>
      </w:r>
      <w:r w:rsidR="00CB4799">
        <w:rPr>
          <w:b/>
          <w:bCs w:val="0"/>
          <w:sz w:val="24"/>
          <w:szCs w:val="24"/>
        </w:rPr>
        <w:t>8</w:t>
      </w:r>
      <w:r w:rsidR="002B5044" w:rsidRPr="00141A5C">
        <w:rPr>
          <w:b/>
          <w:bCs w:val="0"/>
          <w:sz w:val="24"/>
          <w:szCs w:val="24"/>
        </w:rPr>
        <w:t xml:space="preserve"> </w:t>
      </w:r>
      <w:r w:rsidR="00141A5C" w:rsidRPr="00141A5C">
        <w:rPr>
          <w:b/>
          <w:bCs w:val="0"/>
          <w:sz w:val="24"/>
          <w:szCs w:val="24"/>
        </w:rPr>
        <w:t>апреля</w:t>
      </w:r>
      <w:r w:rsidR="002B5044" w:rsidRPr="00141A5C">
        <w:rPr>
          <w:b/>
          <w:bCs w:val="0"/>
          <w:sz w:val="24"/>
          <w:szCs w:val="24"/>
        </w:rPr>
        <w:t xml:space="preserve"> 2016 года</w:t>
      </w:r>
      <w:r w:rsidR="007F0037" w:rsidRPr="00141A5C">
        <w:rPr>
          <w:b/>
          <w:bCs w:val="0"/>
          <w:sz w:val="24"/>
          <w:szCs w:val="24"/>
        </w:rPr>
        <w:t xml:space="preserve">, </w:t>
      </w:r>
      <w:r w:rsidR="007F0037" w:rsidRPr="00141A5C">
        <w:rPr>
          <w:bCs w:val="0"/>
          <w:sz w:val="24"/>
          <w:szCs w:val="24"/>
        </w:rPr>
        <w:t xml:space="preserve">при этом предложенная Участником в Письме о подаче оферты </w:t>
      </w:r>
      <w:r w:rsidR="007F0037" w:rsidRPr="00141A5C">
        <w:rPr>
          <w:bCs w:val="0"/>
          <w:spacing w:val="-2"/>
          <w:sz w:val="24"/>
          <w:szCs w:val="24"/>
        </w:rPr>
        <w:t>(под</w:t>
      </w:r>
      <w:r w:rsidR="007F0037" w:rsidRPr="00141A5C">
        <w:rPr>
          <w:bCs w:val="0"/>
          <w:sz w:val="24"/>
          <w:szCs w:val="24"/>
        </w:rPr>
        <w:t xml:space="preserve">раздел </w:t>
      </w:r>
      <w:fldSimple w:instr=" REF _Ref55336310 \r \h  \* MERGEFORMAT ">
        <w:r w:rsidR="00141A5C">
          <w:rPr>
            <w:bCs w:val="0"/>
            <w:sz w:val="24"/>
            <w:szCs w:val="24"/>
          </w:rPr>
          <w:t>5.1</w:t>
        </w:r>
      </w:fldSimple>
      <w:r w:rsidR="007F0037" w:rsidRPr="00141A5C">
        <w:rPr>
          <w:bCs w:val="0"/>
          <w:sz w:val="24"/>
          <w:szCs w:val="24"/>
          <w:lang w:eastAsia="ru-RU"/>
        </w:rPr>
        <w:t>)</w:t>
      </w:r>
      <w:r w:rsidR="007F0037" w:rsidRPr="00141A5C">
        <w:rPr>
          <w:bCs w:val="0"/>
          <w:sz w:val="24"/>
          <w:szCs w:val="24"/>
        </w:rPr>
        <w:t xml:space="preserve"> цена должна соответствовать цене, указанной Участником на «котировочной доске» ЭТП</w:t>
      </w:r>
      <w:r w:rsidR="00717F60" w:rsidRPr="00141A5C">
        <w:rPr>
          <w:bCs w:val="0"/>
          <w:sz w:val="24"/>
          <w:szCs w:val="24"/>
        </w:rPr>
        <w:t>.</w:t>
      </w:r>
      <w:bookmarkEnd w:id="435"/>
    </w:p>
    <w:p w:rsidR="00717F60" w:rsidRPr="00141A5C"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141A5C">
        <w:rPr>
          <w:szCs w:val="24"/>
        </w:rPr>
        <w:t>Подача Заявок в письменной</w:t>
      </w:r>
      <w:r w:rsidR="00F33CFE" w:rsidRPr="00141A5C">
        <w:rPr>
          <w:szCs w:val="24"/>
        </w:rPr>
        <w:t xml:space="preserve"> (бумажной)</w:t>
      </w:r>
      <w:r w:rsidRPr="00141A5C">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AB076C">
        <w:rPr>
          <w:sz w:val="24"/>
          <w:szCs w:val="24"/>
        </w:rPr>
        <w:fldChar w:fldCharType="begin"/>
      </w:r>
      <w:r w:rsidR="00F54B62">
        <w:rPr>
          <w:bCs w:val="0"/>
          <w:sz w:val="24"/>
          <w:szCs w:val="24"/>
        </w:rPr>
        <w:instrText xml:space="preserve"> REF _Ref442189627 \r \h </w:instrText>
      </w:r>
      <w:r w:rsidR="00AB076C">
        <w:rPr>
          <w:sz w:val="24"/>
          <w:szCs w:val="24"/>
        </w:rPr>
      </w:r>
      <w:r w:rsidR="00AB076C">
        <w:rPr>
          <w:sz w:val="24"/>
          <w:szCs w:val="24"/>
        </w:rPr>
        <w:fldChar w:fldCharType="separate"/>
      </w:r>
      <w:r w:rsidR="00141A5C">
        <w:rPr>
          <w:bCs w:val="0"/>
          <w:sz w:val="24"/>
          <w:szCs w:val="24"/>
        </w:rPr>
        <w:t>у)</w:t>
      </w:r>
      <w:r w:rsidR="00AB076C">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141A5C" w:rsidRPr="00141A5C">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141A5C" w:rsidRPr="00141A5C">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141A5C" w:rsidRPr="00141A5C">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141A5C" w:rsidRPr="00141A5C">
          <w:rPr>
            <w:sz w:val="24"/>
            <w:szCs w:val="24"/>
          </w:rPr>
          <w:t>3.3.1.6</w:t>
        </w:r>
      </w:fldSimple>
      <w:r w:rsidRPr="00223D18">
        <w:rPr>
          <w:sz w:val="24"/>
          <w:szCs w:val="24"/>
        </w:rPr>
        <w:t xml:space="preserve">, </w:t>
      </w:r>
      <w:fldSimple w:instr=" REF _Ref195087786 \r \h  \* MERGEFORMAT ">
        <w:r w:rsidR="00141A5C" w:rsidRPr="00141A5C">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141A5C" w:rsidRPr="00141A5C">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141A5C" w:rsidRPr="00141A5C">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141A5C" w:rsidRPr="00141A5C">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0739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961AE2">
        <w:rPr>
          <w:bCs w:val="0"/>
          <w:sz w:val="24"/>
          <w:szCs w:val="24"/>
        </w:rPr>
        <w:t xml:space="preserve">соответствии с положениями Федерального закона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073969" w:rsidRDefault="00073969" w:rsidP="00D75CA2">
      <w:pPr>
        <w:widowControl w:val="0"/>
        <w:numPr>
          <w:ilvl w:val="0"/>
          <w:numId w:val="8"/>
        </w:numPr>
        <w:tabs>
          <w:tab w:val="left" w:pos="426"/>
        </w:tabs>
        <w:autoSpaceDE w:val="0"/>
        <w:spacing w:line="264" w:lineRule="auto"/>
        <w:ind w:left="0" w:firstLine="426"/>
        <w:rPr>
          <w:bCs w:val="0"/>
          <w:sz w:val="24"/>
          <w:szCs w:val="24"/>
        </w:rPr>
      </w:pPr>
      <w:r w:rsidRPr="000739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3969">
        <w:rPr>
          <w:b/>
          <w:bCs w:val="0"/>
          <w:i/>
          <w:sz w:val="24"/>
          <w:szCs w:val="24"/>
        </w:rPr>
        <w:t>.</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073969">
        <w:rPr>
          <w:sz w:val="24"/>
          <w:szCs w:val="24"/>
        </w:rPr>
        <w:t xml:space="preserve">В рамках отборочной стадии Закупочная комиссия может запросить у </w:t>
      </w:r>
      <w:r w:rsidR="009C744E" w:rsidRPr="00073969">
        <w:rPr>
          <w:sz w:val="24"/>
          <w:szCs w:val="24"/>
        </w:rPr>
        <w:t>Участник</w:t>
      </w:r>
      <w:r w:rsidRPr="00073969">
        <w:rPr>
          <w:sz w:val="24"/>
          <w:szCs w:val="24"/>
        </w:rPr>
        <w:t>ов разъя</w:t>
      </w:r>
      <w:r w:rsidR="00796BE6" w:rsidRPr="00073969">
        <w:rPr>
          <w:sz w:val="24"/>
          <w:szCs w:val="24"/>
        </w:rPr>
        <w:t>снения или дополнения их Заявок</w:t>
      </w:r>
      <w:r w:rsidRPr="0007396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3969">
        <w:rPr>
          <w:sz w:val="24"/>
          <w:szCs w:val="24"/>
        </w:rPr>
        <w:t>Заявк</w:t>
      </w:r>
      <w:r w:rsidRPr="00073969">
        <w:rPr>
          <w:sz w:val="24"/>
          <w:szCs w:val="24"/>
        </w:rPr>
        <w:t>и</w:t>
      </w:r>
      <w:r w:rsidR="00076D8B" w:rsidRPr="00073969">
        <w:rPr>
          <w:sz w:val="24"/>
          <w:szCs w:val="24"/>
        </w:rPr>
        <w:t>, а также документы, перечень которых отсутствует в настоящей Документации</w:t>
      </w:r>
      <w:r w:rsidRPr="00073969">
        <w:rPr>
          <w:sz w:val="24"/>
          <w:szCs w:val="24"/>
        </w:rPr>
        <w:t xml:space="preserve">. Допускаются уточняющие запросы по техническим условиям </w:t>
      </w:r>
      <w:r w:rsidR="004B5EB3" w:rsidRPr="00073969">
        <w:rPr>
          <w:sz w:val="24"/>
          <w:szCs w:val="24"/>
        </w:rPr>
        <w:t>Заявк</w:t>
      </w:r>
      <w:r w:rsidRPr="00073969">
        <w:rPr>
          <w:sz w:val="24"/>
          <w:szCs w:val="24"/>
        </w:rPr>
        <w:t>и (перечня предлагаем</w:t>
      </w:r>
      <w:r w:rsidR="00541FAB" w:rsidRPr="00073969">
        <w:rPr>
          <w:sz w:val="24"/>
          <w:szCs w:val="24"/>
        </w:rPr>
        <w:t>ых</w:t>
      </w:r>
      <w:r w:rsidRPr="00073969">
        <w:rPr>
          <w:sz w:val="24"/>
          <w:szCs w:val="24"/>
        </w:rPr>
        <w:t xml:space="preserve"> </w:t>
      </w:r>
      <w:r w:rsidR="007F76D6" w:rsidRPr="00073969">
        <w:rPr>
          <w:sz w:val="24"/>
          <w:szCs w:val="24"/>
        </w:rPr>
        <w:t>работ</w:t>
      </w:r>
      <w:r w:rsidRPr="00073969">
        <w:rPr>
          <w:sz w:val="24"/>
          <w:szCs w:val="24"/>
        </w:rPr>
        <w:t xml:space="preserve">, </w:t>
      </w:r>
      <w:r w:rsidR="00541FAB" w:rsidRPr="00073969">
        <w:rPr>
          <w:sz w:val="24"/>
          <w:szCs w:val="24"/>
        </w:rPr>
        <w:t>их</w:t>
      </w:r>
      <w:r w:rsidRPr="00073969">
        <w:rPr>
          <w:sz w:val="24"/>
          <w:szCs w:val="24"/>
        </w:rPr>
        <w:t xml:space="preserve"> технических характеристик, иных технических условий), при </w:t>
      </w:r>
      <w:r w:rsidRPr="00073969">
        <w:rPr>
          <w:sz w:val="24"/>
          <w:szCs w:val="24"/>
        </w:rPr>
        <w:lastRenderedPageBreak/>
        <w:t xml:space="preserve">этом данные уточнения не должны изменять предмет </w:t>
      </w:r>
      <w:r w:rsidR="00DF639D" w:rsidRPr="00073969">
        <w:rPr>
          <w:sz w:val="24"/>
          <w:szCs w:val="24"/>
        </w:rPr>
        <w:t>З</w:t>
      </w:r>
      <w:r w:rsidRPr="00073969">
        <w:rPr>
          <w:sz w:val="24"/>
          <w:szCs w:val="24"/>
        </w:rPr>
        <w:t>апроса предложений.</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3969">
        <w:rPr>
          <w:sz w:val="24"/>
          <w:szCs w:val="24"/>
        </w:rPr>
        <w:t xml:space="preserve">При проверке правильности оформления </w:t>
      </w:r>
      <w:r w:rsidR="004B5EB3" w:rsidRPr="00073969">
        <w:rPr>
          <w:sz w:val="24"/>
          <w:szCs w:val="24"/>
        </w:rPr>
        <w:t>Заявк</w:t>
      </w:r>
      <w:r w:rsidRPr="0007396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3969">
        <w:rPr>
          <w:sz w:val="24"/>
          <w:szCs w:val="24"/>
        </w:rPr>
        <w:t>Заявк</w:t>
      </w:r>
      <w:r w:rsidRPr="00073969">
        <w:rPr>
          <w:sz w:val="24"/>
          <w:szCs w:val="24"/>
        </w:rPr>
        <w:t xml:space="preserve">и. Закупочная комиссия с письменного согласия </w:t>
      </w:r>
      <w:r w:rsidR="009C744E" w:rsidRPr="00073969">
        <w:rPr>
          <w:sz w:val="24"/>
          <w:szCs w:val="24"/>
        </w:rPr>
        <w:t>Участник</w:t>
      </w:r>
      <w:r w:rsidRPr="00073969">
        <w:rPr>
          <w:sz w:val="24"/>
          <w:szCs w:val="24"/>
        </w:rPr>
        <w:t>а также может исправлять очевидные арифметические и грамматические ошибки.</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073969">
        <w:rPr>
          <w:sz w:val="24"/>
          <w:szCs w:val="24"/>
        </w:rPr>
        <w:t xml:space="preserve">По результатам проведения отборочной стадии Закупочная комиссия отклонит </w:t>
      </w:r>
      <w:r w:rsidR="004B5EB3" w:rsidRPr="00073969">
        <w:rPr>
          <w:sz w:val="24"/>
          <w:szCs w:val="24"/>
        </w:rPr>
        <w:t>Заявк</w:t>
      </w:r>
      <w:r w:rsidRPr="00073969">
        <w:rPr>
          <w:sz w:val="24"/>
          <w:szCs w:val="24"/>
        </w:rPr>
        <w:t>и, которые:</w:t>
      </w:r>
      <w:bookmarkEnd w:id="472"/>
      <w:bookmarkEnd w:id="473"/>
    </w:p>
    <w:p w:rsidR="00700415" w:rsidRPr="00073969" w:rsidRDefault="00073969"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00415" w:rsidRPr="00073969">
        <w:rPr>
          <w:sz w:val="24"/>
          <w:szCs w:val="24"/>
        </w:rPr>
        <w:t>;</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73969">
        <w:rPr>
          <w:sz w:val="24"/>
          <w:szCs w:val="24"/>
        </w:rPr>
        <w:t>числе</w:t>
      </w:r>
      <w:proofErr w:type="gramEnd"/>
      <w:r w:rsidRPr="00073969">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fldSimple w:instr=" REF _Ref444180428 \r \h  \* MERGEFORMAT ">
        <w:r w:rsidR="00141A5C">
          <w:rPr>
            <w:sz w:val="24"/>
            <w:szCs w:val="24"/>
          </w:rPr>
          <w:t>5.12</w:t>
        </w:r>
      </w:fldSimple>
      <w:r w:rsidRPr="00073969">
        <w:rPr>
          <w:sz w:val="24"/>
          <w:szCs w:val="24"/>
        </w:rPr>
        <w:t xml:space="preserve">); </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4180487 \r \h  \* MERGEFORMAT ">
        <w:r w:rsidR="00141A5C">
          <w:rPr>
            <w:sz w:val="24"/>
            <w:szCs w:val="24"/>
          </w:rPr>
          <w:t>3.3.14</w:t>
        </w:r>
      </w:fldSimple>
      <w:r w:rsidRPr="00073969">
        <w:rPr>
          <w:sz w:val="24"/>
          <w:szCs w:val="24"/>
        </w:rPr>
        <w:t>;</w:t>
      </w:r>
    </w:p>
    <w:p w:rsidR="00700415" w:rsidRPr="00073969" w:rsidRDefault="00073969" w:rsidP="00700415">
      <w:pPr>
        <w:pStyle w:val="affffff0"/>
        <w:widowControl w:val="0"/>
        <w:numPr>
          <w:ilvl w:val="0"/>
          <w:numId w:val="100"/>
        </w:numPr>
        <w:tabs>
          <w:tab w:val="left" w:pos="426"/>
        </w:tabs>
        <w:autoSpaceDE w:val="0"/>
        <w:spacing w:after="100" w:line="264" w:lineRule="auto"/>
        <w:rPr>
          <w:sz w:val="24"/>
          <w:szCs w:val="24"/>
        </w:rPr>
      </w:pPr>
      <w:r w:rsidRPr="00073969">
        <w:rPr>
          <w:sz w:val="24"/>
          <w:szCs w:val="24"/>
        </w:rPr>
        <w:t xml:space="preserve">поданы Участниками, но не содержат всех </w:t>
      </w:r>
      <w:proofErr w:type="gramStart"/>
      <w:r w:rsidRPr="00073969">
        <w:rPr>
          <w:sz w:val="24"/>
          <w:szCs w:val="24"/>
        </w:rPr>
        <w:t>документов</w:t>
      </w:r>
      <w:proofErr w:type="gramEnd"/>
      <w:r w:rsidRPr="00073969">
        <w:rPr>
          <w:sz w:val="24"/>
          <w:szCs w:val="24"/>
        </w:rPr>
        <w:t xml:space="preserve"> требуемых настоящей Документацией по запросу предложений</w:t>
      </w:r>
      <w:r w:rsidR="00700415" w:rsidRPr="00073969">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B076C">
        <w:rPr>
          <w:sz w:val="24"/>
          <w:szCs w:val="24"/>
        </w:rPr>
        <w:fldChar w:fldCharType="begin"/>
      </w:r>
      <w:r w:rsidR="00700415">
        <w:rPr>
          <w:sz w:val="24"/>
          <w:szCs w:val="24"/>
        </w:rPr>
        <w:instrText xml:space="preserve"> REF _Ref444180487 \r \h </w:instrText>
      </w:r>
      <w:r w:rsidR="00AB076C">
        <w:rPr>
          <w:sz w:val="24"/>
          <w:szCs w:val="24"/>
        </w:rPr>
      </w:r>
      <w:r w:rsidR="00AB076C">
        <w:rPr>
          <w:sz w:val="24"/>
          <w:szCs w:val="24"/>
        </w:rPr>
        <w:fldChar w:fldCharType="separate"/>
      </w:r>
      <w:r w:rsidR="00141A5C">
        <w:rPr>
          <w:sz w:val="24"/>
          <w:szCs w:val="24"/>
        </w:rPr>
        <w:t>3.3.14</w:t>
      </w:r>
      <w:r w:rsidR="00AB076C">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141A5C" w:rsidRPr="00141A5C">
          <w:rPr>
            <w:iCs/>
            <w:sz w:val="24"/>
            <w:szCs w:val="24"/>
            <w:lang w:eastAsia="ru-RU"/>
          </w:rPr>
          <w:t>3.7.3</w:t>
        </w:r>
      </w:fldSimple>
      <w:r w:rsidRPr="00E71A48">
        <w:rPr>
          <w:iCs/>
          <w:sz w:val="24"/>
          <w:szCs w:val="24"/>
          <w:lang w:eastAsia="ru-RU"/>
        </w:rPr>
        <w:t xml:space="preserve"> - </w:t>
      </w:r>
      <w:fldSimple w:instr=" REF _Ref306353005 \r \h  \* MERGEFORMAT ">
        <w:r w:rsidR="00141A5C" w:rsidRPr="00141A5C">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141A5C" w:rsidRPr="00141A5C">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141A5C" w:rsidRPr="00141A5C">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141A5C" w:rsidRPr="00141A5C">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lastRenderedPageBreak/>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B076C">
        <w:rPr>
          <w:sz w:val="24"/>
          <w:szCs w:val="24"/>
        </w:rPr>
        <w:fldChar w:fldCharType="begin"/>
      </w:r>
      <w:r w:rsidR="005818B2">
        <w:rPr>
          <w:sz w:val="24"/>
          <w:szCs w:val="24"/>
        </w:rPr>
        <w:instrText xml:space="preserve"> REF _Ref440272931 \r \h </w:instrText>
      </w:r>
      <w:r w:rsidR="00AB076C">
        <w:rPr>
          <w:sz w:val="24"/>
          <w:szCs w:val="24"/>
        </w:rPr>
      </w:r>
      <w:r w:rsidR="00AB076C">
        <w:rPr>
          <w:sz w:val="24"/>
          <w:szCs w:val="24"/>
        </w:rPr>
        <w:fldChar w:fldCharType="separate"/>
      </w:r>
      <w:r w:rsidR="00141A5C">
        <w:rPr>
          <w:sz w:val="24"/>
          <w:szCs w:val="24"/>
        </w:rPr>
        <w:t>2</w:t>
      </w:r>
      <w:r w:rsidR="00AB076C">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141A5C" w:rsidRPr="00141A5C">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3803A7"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141A5C">
        <w:rPr>
          <w:b w:val="0"/>
          <w:szCs w:val="24"/>
        </w:rPr>
        <w:t xml:space="preserve">Лоту №1 (подраздел </w:t>
      </w:r>
      <w:fldSimple w:instr=" REF _Ref440275279 \r \h  \* MERGEFORMAT ">
        <w:r w:rsidR="00141A5C">
          <w:rPr>
            <w:b w:val="0"/>
            <w:szCs w:val="24"/>
          </w:rPr>
          <w:t>1.1.4</w:t>
        </w:r>
      </w:fldSimple>
      <w:r w:rsidR="00A154B7" w:rsidRPr="00141A5C">
        <w:rPr>
          <w:b w:val="0"/>
          <w:szCs w:val="24"/>
        </w:rPr>
        <w:t>)</w:t>
      </w:r>
      <w:r w:rsidRPr="00141A5C">
        <w:rPr>
          <w:b w:val="0"/>
          <w:szCs w:val="24"/>
        </w:rPr>
        <w:t xml:space="preserve"> изложен</w:t>
      </w:r>
      <w:r w:rsidR="00F463E8" w:rsidRPr="00141A5C">
        <w:rPr>
          <w:b w:val="0"/>
          <w:szCs w:val="24"/>
        </w:rPr>
        <w:t>о(</w:t>
      </w:r>
      <w:proofErr w:type="spellStart"/>
      <w:r w:rsidRPr="00141A5C">
        <w:rPr>
          <w:b w:val="0"/>
          <w:szCs w:val="24"/>
        </w:rPr>
        <w:t>ы</w:t>
      </w:r>
      <w:proofErr w:type="spellEnd"/>
      <w:r w:rsidR="00F463E8" w:rsidRPr="00141A5C">
        <w:rPr>
          <w:b w:val="0"/>
          <w:szCs w:val="24"/>
        </w:rPr>
        <w:t>)</w:t>
      </w:r>
      <w:r w:rsidRPr="00141A5C">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3803A7">
        <w:t xml:space="preserve">Требование к </w:t>
      </w:r>
      <w:bookmarkEnd w:id="563"/>
      <w:bookmarkEnd w:id="564"/>
      <w:bookmarkEnd w:id="565"/>
      <w:r w:rsidR="00C3704B">
        <w:t xml:space="preserve">закупаемым </w:t>
      </w:r>
      <w:r w:rsidR="00CD1816">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B076C">
        <w:rPr>
          <w:sz w:val="24"/>
          <w:szCs w:val="24"/>
        </w:rPr>
        <w:fldChar w:fldCharType="begin"/>
      </w:r>
      <w:r w:rsidR="00673C59">
        <w:rPr>
          <w:sz w:val="24"/>
          <w:szCs w:val="24"/>
        </w:rPr>
        <w:instrText xml:space="preserve"> REF _Ref306008743 \r \h </w:instrText>
      </w:r>
      <w:r w:rsidR="00AB076C">
        <w:rPr>
          <w:sz w:val="24"/>
          <w:szCs w:val="24"/>
        </w:rPr>
      </w:r>
      <w:r w:rsidR="00AB076C">
        <w:rPr>
          <w:sz w:val="24"/>
          <w:szCs w:val="24"/>
        </w:rPr>
        <w:fldChar w:fldCharType="separate"/>
      </w:r>
      <w:r w:rsidR="00141A5C">
        <w:rPr>
          <w:sz w:val="24"/>
          <w:szCs w:val="24"/>
        </w:rPr>
        <w:t>3.3.4</w:t>
      </w:r>
      <w:r w:rsidR="00AB076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AB076C">
        <w:rPr>
          <w:sz w:val="24"/>
          <w:szCs w:val="24"/>
        </w:rPr>
        <w:fldChar w:fldCharType="begin"/>
      </w:r>
      <w:r w:rsidR="00D56F8C">
        <w:rPr>
          <w:sz w:val="24"/>
          <w:szCs w:val="24"/>
        </w:rPr>
        <w:instrText xml:space="preserve"> REF _Ref55279015 \r \h </w:instrText>
      </w:r>
      <w:r w:rsidR="00AB076C">
        <w:rPr>
          <w:sz w:val="24"/>
          <w:szCs w:val="24"/>
        </w:rPr>
      </w:r>
      <w:r w:rsidR="00AB076C">
        <w:rPr>
          <w:sz w:val="24"/>
          <w:szCs w:val="24"/>
        </w:rPr>
        <w:fldChar w:fldCharType="separate"/>
      </w:r>
      <w:r w:rsidR="00141A5C">
        <w:rPr>
          <w:sz w:val="24"/>
          <w:szCs w:val="24"/>
        </w:rPr>
        <w:t>3.3.1.6</w:t>
      </w:r>
      <w:r w:rsidR="00AB076C">
        <w:rPr>
          <w:sz w:val="24"/>
          <w:szCs w:val="24"/>
        </w:rPr>
        <w:fldChar w:fldCharType="end"/>
      </w:r>
      <w:r w:rsidRPr="00492C8B">
        <w:rPr>
          <w:sz w:val="24"/>
          <w:szCs w:val="24"/>
        </w:rPr>
        <w:t xml:space="preserve"> и </w:t>
      </w:r>
      <w:r w:rsidR="00AB076C">
        <w:rPr>
          <w:sz w:val="24"/>
          <w:szCs w:val="24"/>
        </w:rPr>
        <w:fldChar w:fldCharType="begin"/>
      </w:r>
      <w:r w:rsidR="00D56F8C">
        <w:rPr>
          <w:sz w:val="24"/>
          <w:szCs w:val="24"/>
        </w:rPr>
        <w:instrText xml:space="preserve"> REF _Ref195087786 \r \h </w:instrText>
      </w:r>
      <w:r w:rsidR="00AB076C">
        <w:rPr>
          <w:sz w:val="24"/>
          <w:szCs w:val="24"/>
        </w:rPr>
      </w:r>
      <w:r w:rsidR="00AB076C">
        <w:rPr>
          <w:sz w:val="24"/>
          <w:szCs w:val="24"/>
        </w:rPr>
        <w:fldChar w:fldCharType="separate"/>
      </w:r>
      <w:r w:rsidR="00141A5C">
        <w:rPr>
          <w:sz w:val="24"/>
          <w:szCs w:val="24"/>
        </w:rPr>
        <w:t>3.3.1.7</w:t>
      </w:r>
      <w:r w:rsidR="00AB076C">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AB076C">
        <w:fldChar w:fldCharType="begin"/>
      </w:r>
      <w:r>
        <w:rPr>
          <w:sz w:val="24"/>
          <w:szCs w:val="24"/>
        </w:rPr>
        <w:instrText xml:space="preserve"> REF _Ref441055068 \r \h </w:instrText>
      </w:r>
      <w:r w:rsidR="00AB076C">
        <w:fldChar w:fldCharType="separate"/>
      </w:r>
      <w:r w:rsidR="00141A5C">
        <w:rPr>
          <w:sz w:val="24"/>
          <w:szCs w:val="24"/>
        </w:rPr>
        <w:t>5.1.2.3</w:t>
      </w:r>
      <w:r w:rsidR="00AB076C">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AB076C">
        <w:rPr>
          <w:sz w:val="24"/>
          <w:szCs w:val="24"/>
        </w:rPr>
        <w:fldChar w:fldCharType="begin"/>
      </w:r>
      <w:r>
        <w:rPr>
          <w:sz w:val="24"/>
          <w:szCs w:val="24"/>
        </w:rPr>
        <w:instrText xml:space="preserve"> REF _Ref440549152 \r \h </w:instrText>
      </w:r>
      <w:r w:rsidR="00AB076C">
        <w:rPr>
          <w:sz w:val="24"/>
          <w:szCs w:val="24"/>
        </w:rPr>
      </w:r>
      <w:r w:rsidR="00AB076C">
        <w:rPr>
          <w:sz w:val="24"/>
          <w:szCs w:val="24"/>
        </w:rPr>
        <w:fldChar w:fldCharType="separate"/>
      </w:r>
      <w:r w:rsidR="00141A5C">
        <w:rPr>
          <w:sz w:val="24"/>
          <w:szCs w:val="24"/>
        </w:rPr>
        <w:t>3.3.7.1</w:t>
      </w:r>
      <w:r w:rsidR="00AB076C">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proofErr w:type="spellStart"/>
      <w:r>
        <w:rPr>
          <w:szCs w:val="24"/>
        </w:rPr>
        <w:lastRenderedPageBreak/>
        <w:t>Антикоррупционные</w:t>
      </w:r>
      <w:proofErr w:type="spellEnd"/>
      <w:r>
        <w:rPr>
          <w:szCs w:val="24"/>
        </w:rPr>
        <w:t xml:space="preserve">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r w:rsidR="00776298" w:rsidRPr="00776298">
        <w:rPr>
          <w:sz w:val="24"/>
          <w:szCs w:val="24"/>
        </w:rPr>
        <w:t xml:space="preserve"> </w:t>
      </w:r>
      <w:r w:rsidR="00776298" w:rsidRPr="00776298">
        <w:rPr>
          <w:b/>
          <w:sz w:val="24"/>
          <w:szCs w:val="24"/>
        </w:rPr>
        <w:t>по ремонту оборудования</w:t>
      </w:r>
    </w:p>
    <w:p w:rsidR="004F4D80"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CB4799" w:rsidRDefault="00CB4799" w:rsidP="00CB4799">
      <w:pPr>
        <w:spacing w:line="240" w:lineRule="auto"/>
        <w:ind w:firstLine="0"/>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659"/>
        <w:gridCol w:w="992"/>
        <w:gridCol w:w="1843"/>
        <w:gridCol w:w="2126"/>
        <w:gridCol w:w="3827"/>
      </w:tblGrid>
      <w:tr w:rsidR="00CB4799" w:rsidRPr="00336F2E" w:rsidTr="00CB4799">
        <w:trPr>
          <w:cantSplit/>
          <w:trHeight w:val="522"/>
        </w:trPr>
        <w:tc>
          <w:tcPr>
            <w:tcW w:w="15025" w:type="dxa"/>
            <w:gridSpan w:val="6"/>
            <w:tcBorders>
              <w:top w:val="single" w:sz="4" w:space="0" w:color="auto"/>
              <w:left w:val="single" w:sz="4" w:space="0" w:color="auto"/>
              <w:bottom w:val="single" w:sz="4" w:space="0" w:color="auto"/>
              <w:right w:val="single" w:sz="4" w:space="0" w:color="auto"/>
            </w:tcBorders>
          </w:tcPr>
          <w:p w:rsidR="00CB4799" w:rsidRPr="00336F2E" w:rsidRDefault="00CB4799" w:rsidP="00261B38">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CB4799" w:rsidRPr="00336F2E" w:rsidRDefault="00CB4799" w:rsidP="00261B38">
            <w:pPr>
              <w:pStyle w:val="aff0"/>
              <w:spacing w:before="0" w:after="0"/>
              <w:jc w:val="center"/>
              <w:rPr>
                <w:b/>
                <w:color w:val="000000"/>
              </w:rPr>
            </w:pPr>
            <w:r w:rsidRPr="00336F2E">
              <w:rPr>
                <w:rStyle w:val="aa"/>
                <w:b w:val="0"/>
                <w:sz w:val="20"/>
              </w:rPr>
              <w:t>(Указывается наименование работ)</w:t>
            </w:r>
          </w:p>
        </w:tc>
      </w:tr>
      <w:tr w:rsidR="00CB4799" w:rsidRPr="00D00DE4" w:rsidTr="00CB4799">
        <w:trPr>
          <w:trHeight w:val="944"/>
        </w:trPr>
        <w:tc>
          <w:tcPr>
            <w:tcW w:w="578" w:type="dxa"/>
          </w:tcPr>
          <w:p w:rsidR="00CB4799" w:rsidRPr="00CB4799" w:rsidRDefault="00CB4799" w:rsidP="00261B38">
            <w:pPr>
              <w:pStyle w:val="aff0"/>
              <w:spacing w:before="0" w:after="0"/>
              <w:rPr>
                <w:sz w:val="24"/>
                <w:szCs w:val="24"/>
              </w:rPr>
            </w:pPr>
            <w:r w:rsidRPr="00CB4799">
              <w:rPr>
                <w:sz w:val="24"/>
                <w:szCs w:val="24"/>
              </w:rPr>
              <w:t xml:space="preserve">№ </w:t>
            </w:r>
            <w:proofErr w:type="spellStart"/>
            <w:proofErr w:type="gramStart"/>
            <w:r w:rsidRPr="00CB4799">
              <w:rPr>
                <w:sz w:val="24"/>
                <w:szCs w:val="24"/>
              </w:rPr>
              <w:t>п</w:t>
            </w:r>
            <w:proofErr w:type="spellEnd"/>
            <w:proofErr w:type="gramEnd"/>
            <w:r w:rsidRPr="00CB4799">
              <w:rPr>
                <w:sz w:val="24"/>
                <w:szCs w:val="24"/>
              </w:rPr>
              <w:t>/</w:t>
            </w:r>
            <w:proofErr w:type="spellStart"/>
            <w:r w:rsidRPr="00CB4799">
              <w:rPr>
                <w:sz w:val="24"/>
                <w:szCs w:val="24"/>
              </w:rPr>
              <w:t>п</w:t>
            </w:r>
            <w:proofErr w:type="spellEnd"/>
          </w:p>
        </w:tc>
        <w:tc>
          <w:tcPr>
            <w:tcW w:w="5659" w:type="dxa"/>
            <w:vAlign w:val="center"/>
          </w:tcPr>
          <w:p w:rsidR="00CB4799" w:rsidRPr="00CB4799" w:rsidRDefault="00CB4799" w:rsidP="00261B38">
            <w:pPr>
              <w:pStyle w:val="aff0"/>
              <w:spacing w:before="0" w:after="0"/>
              <w:jc w:val="center"/>
              <w:rPr>
                <w:sz w:val="24"/>
                <w:szCs w:val="24"/>
              </w:rPr>
            </w:pPr>
            <w:r w:rsidRPr="00CB4799">
              <w:rPr>
                <w:sz w:val="24"/>
                <w:szCs w:val="24"/>
              </w:rPr>
              <w:t>Вид работ</w:t>
            </w:r>
          </w:p>
        </w:tc>
        <w:tc>
          <w:tcPr>
            <w:tcW w:w="992" w:type="dxa"/>
            <w:vAlign w:val="center"/>
          </w:tcPr>
          <w:p w:rsidR="00CB4799" w:rsidRPr="00CB4799" w:rsidRDefault="00CB4799" w:rsidP="00261B38">
            <w:pPr>
              <w:pStyle w:val="aff0"/>
              <w:spacing w:before="0" w:after="0"/>
              <w:jc w:val="center"/>
              <w:rPr>
                <w:sz w:val="24"/>
                <w:szCs w:val="24"/>
              </w:rPr>
            </w:pPr>
            <w:r w:rsidRPr="00CB4799">
              <w:rPr>
                <w:sz w:val="24"/>
                <w:szCs w:val="24"/>
              </w:rPr>
              <w:t xml:space="preserve">Ед. </w:t>
            </w:r>
            <w:proofErr w:type="spellStart"/>
            <w:r w:rsidRPr="00CB4799">
              <w:rPr>
                <w:sz w:val="24"/>
                <w:szCs w:val="24"/>
              </w:rPr>
              <w:t>изм</w:t>
            </w:r>
            <w:proofErr w:type="spellEnd"/>
            <w:r w:rsidRPr="00CB4799">
              <w:rPr>
                <w:sz w:val="24"/>
                <w:szCs w:val="24"/>
              </w:rPr>
              <w:t>.</w:t>
            </w:r>
          </w:p>
        </w:tc>
        <w:tc>
          <w:tcPr>
            <w:tcW w:w="1843" w:type="dxa"/>
            <w:vAlign w:val="center"/>
          </w:tcPr>
          <w:p w:rsidR="00CB4799" w:rsidRPr="00CB4799" w:rsidRDefault="00CB4799" w:rsidP="00261B38">
            <w:pPr>
              <w:spacing w:line="240" w:lineRule="auto"/>
              <w:ind w:firstLine="0"/>
              <w:jc w:val="center"/>
              <w:rPr>
                <w:sz w:val="24"/>
                <w:szCs w:val="24"/>
              </w:rPr>
            </w:pPr>
            <w:r w:rsidRPr="00CB4799">
              <w:rPr>
                <w:sz w:val="24"/>
                <w:szCs w:val="24"/>
              </w:rPr>
              <w:t>Цена единицы без НДС, руб.</w:t>
            </w:r>
          </w:p>
        </w:tc>
        <w:tc>
          <w:tcPr>
            <w:tcW w:w="2126" w:type="dxa"/>
            <w:vAlign w:val="center"/>
          </w:tcPr>
          <w:p w:rsidR="00CB4799" w:rsidRPr="00CB4799" w:rsidRDefault="00CB4799" w:rsidP="00261B38">
            <w:pPr>
              <w:spacing w:line="240" w:lineRule="auto"/>
              <w:ind w:firstLine="0"/>
              <w:jc w:val="center"/>
              <w:rPr>
                <w:sz w:val="24"/>
                <w:szCs w:val="24"/>
              </w:rPr>
            </w:pPr>
            <w:r w:rsidRPr="00CB4799">
              <w:rPr>
                <w:sz w:val="24"/>
                <w:szCs w:val="24"/>
              </w:rPr>
              <w:t>Цена единицы с НДС, руб.</w:t>
            </w:r>
          </w:p>
        </w:tc>
        <w:tc>
          <w:tcPr>
            <w:tcW w:w="3827" w:type="dxa"/>
            <w:vAlign w:val="center"/>
          </w:tcPr>
          <w:p w:rsidR="00CB4799" w:rsidRPr="00CB4799" w:rsidRDefault="00CB4799" w:rsidP="00261B38">
            <w:pPr>
              <w:pStyle w:val="aff0"/>
              <w:spacing w:before="0" w:after="0"/>
              <w:jc w:val="center"/>
              <w:rPr>
                <w:sz w:val="24"/>
                <w:szCs w:val="24"/>
              </w:rPr>
            </w:pPr>
            <w:r w:rsidRPr="00CB4799">
              <w:rPr>
                <w:sz w:val="24"/>
                <w:szCs w:val="24"/>
              </w:rPr>
              <w:t>Примечания</w:t>
            </w: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1</w:t>
            </w:r>
          </w:p>
        </w:tc>
        <w:tc>
          <w:tcPr>
            <w:tcW w:w="5659" w:type="dxa"/>
            <w:vAlign w:val="center"/>
          </w:tcPr>
          <w:p w:rsidR="00CB4799" w:rsidRPr="00CB4799" w:rsidRDefault="00CB4799" w:rsidP="00CB4799">
            <w:pPr>
              <w:spacing w:line="240" w:lineRule="auto"/>
              <w:ind w:firstLine="0"/>
              <w:rPr>
                <w:color w:val="000000"/>
              </w:rPr>
            </w:pPr>
            <w:r w:rsidRPr="00CB4799">
              <w:rPr>
                <w:color w:val="000000"/>
              </w:rPr>
              <w:t xml:space="preserve">Заправка HP CB436A для LJ M1120/1522 </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2</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HP Q2612A для LJ 1010/3052/3055</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3</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НР Q6511А  для LJ 2410/2420/2430</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4</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НР Q6511Х для LJ 2410/2420/2430</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5</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НР СВ435А  для LJ P1005/1006</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6</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HP C7115A  для LJ 1000W/1005W/1200</w:t>
            </w:r>
          </w:p>
        </w:tc>
        <w:tc>
          <w:tcPr>
            <w:tcW w:w="992" w:type="dxa"/>
          </w:tcPr>
          <w:p w:rsidR="00CB4799" w:rsidRPr="00CB4799" w:rsidRDefault="00CB4799" w:rsidP="00CB4799">
            <w:pPr>
              <w:pStyle w:val="aff1"/>
              <w:spacing w:before="0" w:after="0"/>
              <w:rPr>
                <w:color w:val="000000"/>
                <w:sz w:val="22"/>
                <w:highlight w:val="yellow"/>
              </w:rPr>
            </w:pPr>
          </w:p>
        </w:tc>
        <w:tc>
          <w:tcPr>
            <w:tcW w:w="1843" w:type="dxa"/>
          </w:tcPr>
          <w:p w:rsidR="00CB4799" w:rsidRPr="00CB4799" w:rsidRDefault="00CB4799" w:rsidP="00CB4799">
            <w:pPr>
              <w:pStyle w:val="aff1"/>
              <w:spacing w:before="0" w:after="0"/>
              <w:rPr>
                <w:color w:val="000000"/>
                <w:sz w:val="22"/>
                <w:highlight w:val="yellow"/>
              </w:rPr>
            </w:pPr>
          </w:p>
        </w:tc>
        <w:tc>
          <w:tcPr>
            <w:tcW w:w="2126" w:type="dxa"/>
          </w:tcPr>
          <w:p w:rsidR="00CB4799" w:rsidRPr="00CB4799" w:rsidRDefault="00CB4799" w:rsidP="00CB4799">
            <w:pPr>
              <w:pStyle w:val="aff1"/>
              <w:spacing w:before="0" w:after="0"/>
              <w:jc w:val="right"/>
              <w:rPr>
                <w:color w:val="000000"/>
                <w:sz w:val="22"/>
                <w:highlight w:val="yellow"/>
              </w:rPr>
            </w:pPr>
          </w:p>
        </w:tc>
        <w:tc>
          <w:tcPr>
            <w:tcW w:w="3827" w:type="dxa"/>
          </w:tcPr>
          <w:p w:rsidR="00CB4799" w:rsidRPr="00CB4799" w:rsidRDefault="00CB4799" w:rsidP="00CB4799">
            <w:pPr>
              <w:pStyle w:val="aff1"/>
              <w:spacing w:before="0" w:after="0"/>
              <w:rPr>
                <w:color w:val="000000"/>
                <w:sz w:val="22"/>
                <w:highlight w:val="yellow"/>
              </w:rPr>
            </w:pPr>
          </w:p>
        </w:tc>
      </w:tr>
      <w:tr w:rsidR="00CB4799" w:rsidRPr="00CB4799" w:rsidTr="00CB4799">
        <w:trPr>
          <w:trHeight w:val="284"/>
        </w:trPr>
        <w:tc>
          <w:tcPr>
            <w:tcW w:w="578" w:type="dxa"/>
            <w:vAlign w:val="bottom"/>
          </w:tcPr>
          <w:p w:rsidR="00CB4799" w:rsidRPr="00CB4799" w:rsidRDefault="00CB4799" w:rsidP="00CB4799">
            <w:pPr>
              <w:spacing w:line="240" w:lineRule="auto"/>
              <w:ind w:firstLine="0"/>
              <w:rPr>
                <w:color w:val="000000"/>
              </w:rPr>
            </w:pPr>
            <w:r w:rsidRPr="00CB4799">
              <w:rPr>
                <w:color w:val="000000"/>
              </w:rPr>
              <w:t>7</w:t>
            </w:r>
          </w:p>
        </w:tc>
        <w:tc>
          <w:tcPr>
            <w:tcW w:w="5659" w:type="dxa"/>
            <w:vAlign w:val="center"/>
          </w:tcPr>
          <w:p w:rsidR="00CB4799" w:rsidRPr="00CB4799" w:rsidRDefault="00CB4799" w:rsidP="00CB4799">
            <w:pPr>
              <w:spacing w:line="240" w:lineRule="auto"/>
              <w:ind w:firstLine="0"/>
              <w:rPr>
                <w:color w:val="000000"/>
              </w:rPr>
            </w:pPr>
            <w:r w:rsidRPr="00CB4799">
              <w:rPr>
                <w:color w:val="000000"/>
              </w:rPr>
              <w:t>Заправка HP C7115Х для LJ 1000W/1005W/1200</w:t>
            </w:r>
          </w:p>
        </w:tc>
        <w:tc>
          <w:tcPr>
            <w:tcW w:w="992" w:type="dxa"/>
          </w:tcPr>
          <w:p w:rsidR="00CB4799" w:rsidRPr="00CB4799" w:rsidRDefault="00CB4799" w:rsidP="00CB4799">
            <w:pPr>
              <w:pStyle w:val="aff1"/>
              <w:spacing w:before="0" w:after="0"/>
              <w:rPr>
                <w:color w:val="000000"/>
                <w:sz w:val="22"/>
              </w:rPr>
            </w:pPr>
          </w:p>
        </w:tc>
        <w:tc>
          <w:tcPr>
            <w:tcW w:w="1843" w:type="dxa"/>
          </w:tcPr>
          <w:p w:rsidR="00CB4799" w:rsidRPr="00CB4799" w:rsidRDefault="00CB4799" w:rsidP="00CB4799">
            <w:pPr>
              <w:pStyle w:val="aff1"/>
              <w:spacing w:before="0" w:after="0"/>
              <w:rPr>
                <w:color w:val="000000"/>
                <w:sz w:val="22"/>
              </w:rPr>
            </w:pPr>
          </w:p>
        </w:tc>
        <w:tc>
          <w:tcPr>
            <w:tcW w:w="2126" w:type="dxa"/>
          </w:tcPr>
          <w:p w:rsidR="00CB4799" w:rsidRPr="00CB4799" w:rsidRDefault="00CB4799" w:rsidP="00CB4799">
            <w:pPr>
              <w:pStyle w:val="aff1"/>
              <w:spacing w:before="0" w:after="0"/>
              <w:jc w:val="right"/>
              <w:rPr>
                <w:color w:val="000000"/>
                <w:sz w:val="22"/>
              </w:rPr>
            </w:pPr>
          </w:p>
        </w:tc>
        <w:tc>
          <w:tcPr>
            <w:tcW w:w="3827" w:type="dxa"/>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8</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НР Q6000/6001/6002/6003A для CLJ 1600/2600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9</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C4092A для LJ 1100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10</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Q7570A для LJ M5035/5025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11</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НР С8543X  для LJ 9000/9050/9040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12</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НР С9720А  для LJ 4600/4650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13</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C4096A для LJ 2100/2200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14</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C9730A/C9731A/C9732A/C9733A для CLJ 5550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lang w:val="en-US"/>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lang w:val="en-US"/>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lang w:val="en-US"/>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lang w:val="en-US"/>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15</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CE255A для LJ Р3015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lastRenderedPageBreak/>
              <w:t>16</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CE255Х для LJ Р3015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17</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Q7551X для LJ P3005/M3027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18</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Q7551А для LJ P3005/M3027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19</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Q7553А для LJ M2727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20</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Q7553X для LJ M2727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21</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Q5949A для LJ 1320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22</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HP Q7516A для LJ 5200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23</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HP CF280A (№80A) для LJ </w:t>
            </w:r>
            <w:proofErr w:type="spellStart"/>
            <w:r w:rsidRPr="00CB4799">
              <w:rPr>
                <w:color w:val="000000"/>
              </w:rPr>
              <w:t>Pro</w:t>
            </w:r>
            <w:proofErr w:type="spellEnd"/>
            <w:r w:rsidRPr="00CB4799">
              <w:rPr>
                <w:color w:val="000000"/>
              </w:rPr>
              <w:t xml:space="preserve"> 400 M425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24</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HP CF280X (№80X) для LJ </w:t>
            </w:r>
            <w:proofErr w:type="spellStart"/>
            <w:r w:rsidRPr="00CB4799">
              <w:rPr>
                <w:color w:val="000000"/>
              </w:rPr>
              <w:t>Pro</w:t>
            </w:r>
            <w:proofErr w:type="spellEnd"/>
            <w:r w:rsidRPr="00CB4799">
              <w:rPr>
                <w:color w:val="000000"/>
              </w:rPr>
              <w:t xml:space="preserve"> 400 M425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25</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Xerox 013R00607 для WC PE114e</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26</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Xerox</w:t>
            </w:r>
            <w:proofErr w:type="spellEnd"/>
            <w:r w:rsidRPr="00CB4799">
              <w:rPr>
                <w:color w:val="000000"/>
              </w:rPr>
              <w:t xml:space="preserve"> 013R00625 для WC 3119 </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27</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Xerox</w:t>
            </w:r>
            <w:proofErr w:type="spellEnd"/>
            <w:r w:rsidRPr="00CB4799">
              <w:rPr>
                <w:color w:val="000000"/>
              </w:rPr>
              <w:t xml:space="preserve"> 106R01485 для WC 3220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28</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Xerox</w:t>
            </w:r>
            <w:proofErr w:type="spellEnd"/>
            <w:r w:rsidRPr="00CB4799">
              <w:rPr>
                <w:color w:val="000000"/>
              </w:rPr>
              <w:t xml:space="preserve"> 106R01277 для WC 5020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29</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Canon</w:t>
            </w:r>
            <w:proofErr w:type="spellEnd"/>
            <w:r w:rsidRPr="00CB4799">
              <w:rPr>
                <w:color w:val="000000"/>
              </w:rPr>
              <w:t xml:space="preserve"> EP 22 для LBP 800/810/1120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30</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Canon EP 27  для LBP 3200/3110/3228/MF5650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31</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Canon</w:t>
            </w:r>
            <w:proofErr w:type="spellEnd"/>
            <w:r w:rsidRPr="00CB4799">
              <w:rPr>
                <w:color w:val="000000"/>
              </w:rPr>
              <w:t xml:space="preserve"> FX-10 для MF4370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32</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Canon</w:t>
            </w:r>
            <w:proofErr w:type="spellEnd"/>
            <w:r w:rsidRPr="00CB4799">
              <w:rPr>
                <w:color w:val="000000"/>
              </w:rPr>
              <w:t xml:space="preserve"> 708 для LBP-3</w:t>
            </w:r>
            <w:proofErr w:type="spellStart"/>
            <w:r w:rsidRPr="00CB4799">
              <w:rPr>
                <w:color w:val="000000"/>
              </w:rPr>
              <w:t>3</w:t>
            </w:r>
            <w:proofErr w:type="spellEnd"/>
            <w:r w:rsidRPr="00CB4799">
              <w:rPr>
                <w:color w:val="000000"/>
              </w:rPr>
              <w:t>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33</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Kyocera TK-130 для FS-1028MFP/ 1128MFP</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34</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TK-350 для FS-3040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35</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TK-475 для FS-6025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36</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TK-1110 для FS-1120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37</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TK-1120 для FS-1060/1025/1125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38</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TK-1140 для FS-1035/1135/2035/2535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39</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TK-100 для KM-1500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40</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Kyocera TK-590K для FS-C2026</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41</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Kyocera TK-590C/TK-590M/TK-590Y для FS-C2026</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42</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TK-3100 для m3040dn/m3540</w:t>
            </w:r>
            <w:proofErr w:type="spellStart"/>
            <w:r w:rsidRPr="00CB4799">
              <w:rPr>
                <w:color w:val="000000"/>
              </w:rPr>
              <w:t>dn</w:t>
            </w:r>
            <w:proofErr w:type="spellEnd"/>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43</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Kyocera</w:t>
            </w:r>
            <w:proofErr w:type="spellEnd"/>
            <w:r w:rsidRPr="00CB4799">
              <w:rPr>
                <w:color w:val="000000"/>
              </w:rPr>
              <w:t xml:space="preserve"> TK-8315K/TK-8315C/TK-8315Y/TK-8315M</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44</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OKI 44917608 для MB491</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45</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Заправка Samsung SCX-4521D3 для Samsung SCX-4x21</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46</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Заправка </w:t>
            </w:r>
            <w:proofErr w:type="spellStart"/>
            <w:r w:rsidRPr="00CB4799">
              <w:rPr>
                <w:color w:val="000000"/>
              </w:rPr>
              <w:t>Samsung</w:t>
            </w:r>
            <w:proofErr w:type="spellEnd"/>
            <w:r w:rsidRPr="00CB4799">
              <w:rPr>
                <w:color w:val="000000"/>
              </w:rPr>
              <w:t xml:space="preserve"> MLT-D105L для SCX- 4623</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47</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HP CB436A для LJ M1120/1522 </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lastRenderedPageBreak/>
              <w:t>48</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Q2612A для LJ 1010/3052/3055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49</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Q6511А  для LJ 2410/2420/2430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50</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Q6511Х для LJ 2410/2420/2430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51</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СВ435А  для LJ P1005/1006</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52</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C7115A  для LJ 1000W/1005W/1200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53</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C7115Х для LJ 1000W/1005W/1200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54</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Q6000/6001/6002/6003A для CLJ 1600/2600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55</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C4092A для LJ 1100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56</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Q7570A для LJ M5035/5025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57</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С8543X  для LJ 9000/9050/9040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58</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НР С9720А  для LJ 4600/4650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59</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C4096A для LJ 2100/2200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60</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C9730A/C9731A/C9732A/C9733A для CLJ 5550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61</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CE255A для LJ Р3015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62</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CE255Х для LJ Р3015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63</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Q7551X для LJ P3005/M3027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64</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Q7551А для LJ P3005/M3027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65</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Q7553А для LJ M2727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66</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Q7553X для LJ M2727</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67</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Q5949A для LJ 1320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68</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Восстановление HP Q7516A для LJ 5200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69</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Восстановление HP CF280A (№80A) для LJ </w:t>
            </w:r>
            <w:proofErr w:type="spellStart"/>
            <w:r w:rsidRPr="00CB4799">
              <w:rPr>
                <w:color w:val="000000"/>
              </w:rPr>
              <w:t>Pro</w:t>
            </w:r>
            <w:proofErr w:type="spellEnd"/>
            <w:r w:rsidRPr="00CB4799">
              <w:rPr>
                <w:color w:val="000000"/>
              </w:rPr>
              <w:t xml:space="preserve"> 400 M425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70</w:t>
            </w:r>
          </w:p>
        </w:tc>
        <w:tc>
          <w:tcPr>
            <w:tcW w:w="5659"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 xml:space="preserve">Восстановление HP CF280X (№80X) для LJ </w:t>
            </w:r>
            <w:proofErr w:type="spellStart"/>
            <w:r w:rsidRPr="00CB4799">
              <w:rPr>
                <w:color w:val="000000"/>
              </w:rPr>
              <w:t>Pro</w:t>
            </w:r>
            <w:proofErr w:type="spellEnd"/>
            <w:r w:rsidRPr="00CB4799">
              <w:rPr>
                <w:color w:val="000000"/>
              </w:rPr>
              <w:t xml:space="preserve"> 400 M425</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71</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Canon</w:t>
            </w:r>
            <w:proofErr w:type="spellEnd"/>
            <w:r w:rsidRPr="00CB4799">
              <w:rPr>
                <w:color w:val="000000"/>
              </w:rPr>
              <w:t xml:space="preserve"> EP 22 для LBP 800/810/1120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72</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Canon</w:t>
            </w:r>
            <w:proofErr w:type="spellEnd"/>
            <w:r w:rsidRPr="00CB4799">
              <w:rPr>
                <w:color w:val="000000"/>
              </w:rPr>
              <w:t xml:space="preserve"> EP 27  для LBP 3200/3110/3228/MF5650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73</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Canon</w:t>
            </w:r>
            <w:proofErr w:type="spellEnd"/>
            <w:r w:rsidRPr="00CB4799">
              <w:rPr>
                <w:color w:val="000000"/>
              </w:rPr>
              <w:t xml:space="preserve"> FX-10 для MF4370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74</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Canon</w:t>
            </w:r>
            <w:proofErr w:type="spellEnd"/>
            <w:r w:rsidRPr="00CB4799">
              <w:rPr>
                <w:color w:val="000000"/>
              </w:rPr>
              <w:t xml:space="preserve"> 708 для LBP-3300</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75</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Samsung</w:t>
            </w:r>
            <w:proofErr w:type="spellEnd"/>
            <w:r w:rsidRPr="00CB4799">
              <w:rPr>
                <w:color w:val="000000"/>
              </w:rPr>
              <w:t xml:space="preserve"> SCX-4521D3 для </w:t>
            </w:r>
            <w:proofErr w:type="spellStart"/>
            <w:r w:rsidRPr="00CB4799">
              <w:rPr>
                <w:color w:val="000000"/>
              </w:rPr>
              <w:t>Samsung</w:t>
            </w:r>
            <w:proofErr w:type="spellEnd"/>
            <w:r w:rsidRPr="00CB4799">
              <w:rPr>
                <w:color w:val="000000"/>
              </w:rPr>
              <w:t xml:space="preserve"> SCX-4x21</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r w:rsidR="00CB4799" w:rsidRPr="00CB4799" w:rsidTr="00CB4799">
        <w:trPr>
          <w:trHeight w:val="284"/>
        </w:trPr>
        <w:tc>
          <w:tcPr>
            <w:tcW w:w="578" w:type="dxa"/>
            <w:tcBorders>
              <w:top w:val="single" w:sz="4" w:space="0" w:color="auto"/>
              <w:left w:val="single" w:sz="4" w:space="0" w:color="auto"/>
              <w:bottom w:val="single" w:sz="4" w:space="0" w:color="auto"/>
              <w:right w:val="single" w:sz="4" w:space="0" w:color="auto"/>
            </w:tcBorders>
            <w:vAlign w:val="center"/>
          </w:tcPr>
          <w:p w:rsidR="00CB4799" w:rsidRPr="00CB4799" w:rsidRDefault="00CB4799" w:rsidP="00CB4799">
            <w:pPr>
              <w:spacing w:line="240" w:lineRule="auto"/>
              <w:ind w:firstLine="0"/>
              <w:rPr>
                <w:color w:val="000000"/>
              </w:rPr>
            </w:pPr>
            <w:r w:rsidRPr="00CB4799">
              <w:rPr>
                <w:color w:val="000000"/>
              </w:rPr>
              <w:t>76</w:t>
            </w:r>
          </w:p>
        </w:tc>
        <w:tc>
          <w:tcPr>
            <w:tcW w:w="5659" w:type="dxa"/>
            <w:tcBorders>
              <w:top w:val="single" w:sz="4" w:space="0" w:color="auto"/>
              <w:left w:val="single" w:sz="4" w:space="0" w:color="auto"/>
              <w:bottom w:val="single" w:sz="4" w:space="0" w:color="auto"/>
              <w:right w:val="single" w:sz="4" w:space="0" w:color="auto"/>
            </w:tcBorders>
            <w:vAlign w:val="bottom"/>
          </w:tcPr>
          <w:p w:rsidR="00CB4799" w:rsidRPr="00CB4799" w:rsidRDefault="00CB4799" w:rsidP="00CB4799">
            <w:pPr>
              <w:spacing w:line="240" w:lineRule="auto"/>
              <w:ind w:firstLine="0"/>
              <w:rPr>
                <w:color w:val="000000"/>
              </w:rPr>
            </w:pPr>
            <w:r w:rsidRPr="00CB4799">
              <w:rPr>
                <w:color w:val="000000"/>
              </w:rPr>
              <w:t xml:space="preserve">Восстановление </w:t>
            </w:r>
            <w:proofErr w:type="spellStart"/>
            <w:r w:rsidRPr="00CB4799">
              <w:rPr>
                <w:color w:val="000000"/>
              </w:rPr>
              <w:t>Samsung</w:t>
            </w:r>
            <w:proofErr w:type="spellEnd"/>
            <w:r w:rsidRPr="00CB4799">
              <w:rPr>
                <w:color w:val="000000"/>
              </w:rPr>
              <w:t xml:space="preserve"> MLT-D105L для SCX- 4623</w:t>
            </w:r>
          </w:p>
        </w:tc>
        <w:tc>
          <w:tcPr>
            <w:tcW w:w="992"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1843"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c>
          <w:tcPr>
            <w:tcW w:w="2126"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jc w:val="right"/>
              <w:rPr>
                <w:color w:val="000000"/>
                <w:sz w:val="22"/>
              </w:rPr>
            </w:pPr>
          </w:p>
        </w:tc>
        <w:tc>
          <w:tcPr>
            <w:tcW w:w="3827" w:type="dxa"/>
            <w:tcBorders>
              <w:top w:val="single" w:sz="4" w:space="0" w:color="auto"/>
              <w:left w:val="single" w:sz="4" w:space="0" w:color="auto"/>
              <w:bottom w:val="single" w:sz="4" w:space="0" w:color="auto"/>
              <w:right w:val="single" w:sz="4" w:space="0" w:color="auto"/>
            </w:tcBorders>
          </w:tcPr>
          <w:p w:rsidR="00CB4799" w:rsidRPr="00CB4799" w:rsidRDefault="00CB4799" w:rsidP="00CB4799">
            <w:pPr>
              <w:pStyle w:val="aff1"/>
              <w:spacing w:before="0" w:after="0"/>
              <w:rPr>
                <w:color w:val="000000"/>
                <w:sz w:val="22"/>
              </w:rPr>
            </w:pPr>
          </w:p>
        </w:tc>
      </w:tr>
    </w:tbl>
    <w:p w:rsidR="00CB4799" w:rsidRPr="00336F2E" w:rsidRDefault="00CB4799" w:rsidP="00CB4799">
      <w:pPr>
        <w:spacing w:line="240" w:lineRule="auto"/>
        <w:ind w:firstLine="0"/>
        <w:rPr>
          <w:b/>
          <w:color w:val="000000"/>
          <w:sz w:val="24"/>
          <w:szCs w:val="24"/>
        </w:rPr>
      </w:pPr>
    </w:p>
    <w:p w:rsidR="00CB4799" w:rsidRDefault="00CB4799" w:rsidP="00CB4799">
      <w:pPr>
        <w:spacing w:line="240" w:lineRule="auto"/>
        <w:rPr>
          <w:sz w:val="24"/>
          <w:szCs w:val="24"/>
        </w:rPr>
      </w:pPr>
    </w:p>
    <w:p w:rsidR="00534979" w:rsidRDefault="00534979"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B076C">
        <w:rPr>
          <w:bCs w:val="0"/>
          <w:sz w:val="24"/>
          <w:szCs w:val="24"/>
        </w:rPr>
        <w:fldChar w:fldCharType="begin"/>
      </w:r>
      <w:r w:rsidR="007502E0">
        <w:rPr>
          <w:bCs w:val="0"/>
          <w:sz w:val="24"/>
          <w:szCs w:val="24"/>
        </w:rPr>
        <w:instrText xml:space="preserve"> REF _Ref440537086 \r \h </w:instrText>
      </w:r>
      <w:r w:rsidR="00AB076C">
        <w:rPr>
          <w:bCs w:val="0"/>
          <w:sz w:val="24"/>
          <w:szCs w:val="24"/>
        </w:rPr>
      </w:r>
      <w:r w:rsidR="00AB076C">
        <w:rPr>
          <w:bCs w:val="0"/>
          <w:sz w:val="24"/>
          <w:szCs w:val="24"/>
        </w:rPr>
        <w:fldChar w:fldCharType="separate"/>
      </w:r>
      <w:r w:rsidR="00141A5C">
        <w:rPr>
          <w:bCs w:val="0"/>
          <w:sz w:val="24"/>
          <w:szCs w:val="24"/>
        </w:rPr>
        <w:t>5.3</w:t>
      </w:r>
      <w:r w:rsidR="00AB076C">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наименование выполняемых работ, единица измерения объема работ, </w:t>
      </w:r>
      <w:r w:rsidR="00663C2F" w:rsidRPr="00843BBD">
        <w:rPr>
          <w:sz w:val="24"/>
          <w:szCs w:val="24"/>
        </w:rPr>
        <w:t>цена</w:t>
      </w:r>
      <w:r w:rsidR="00663C2F">
        <w:rPr>
          <w:sz w:val="24"/>
          <w:szCs w:val="24"/>
        </w:rPr>
        <w:t xml:space="preserve"> единицы без НДС и цена единицы с НДС</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CB4799">
          <w:pgSz w:w="16838" w:h="11906" w:orient="landscape" w:code="9"/>
          <w:pgMar w:top="1134" w:right="680" w:bottom="567" w:left="993"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B076C">
        <w:rPr>
          <w:i/>
          <w:color w:val="000000"/>
        </w:rPr>
        <w:fldChar w:fldCharType="begin"/>
      </w:r>
      <w:r w:rsidR="00EA3F63">
        <w:rPr>
          <w:i/>
          <w:color w:val="000000"/>
        </w:rPr>
        <w:instrText xml:space="preserve"> REF _Ref440270568 \r \h </w:instrText>
      </w:r>
      <w:r w:rsidR="00AB076C">
        <w:rPr>
          <w:i/>
          <w:color w:val="000000"/>
        </w:rPr>
      </w:r>
      <w:r w:rsidR="00AB076C">
        <w:rPr>
          <w:i/>
          <w:color w:val="000000"/>
        </w:rPr>
        <w:fldChar w:fldCharType="separate"/>
      </w:r>
      <w:r w:rsidR="00141A5C">
        <w:rPr>
          <w:i/>
          <w:color w:val="000000"/>
        </w:rPr>
        <w:t>4</w:t>
      </w:r>
      <w:r w:rsidR="00AB076C">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AB076C">
        <w:rPr>
          <w:i/>
          <w:color w:val="000000"/>
        </w:rPr>
        <w:fldChar w:fldCharType="begin"/>
      </w:r>
      <w:r>
        <w:rPr>
          <w:i/>
          <w:color w:val="000000"/>
        </w:rPr>
        <w:instrText xml:space="preserve"> REF _Ref440270568 \r \h </w:instrText>
      </w:r>
      <w:r w:rsidR="00AB076C">
        <w:rPr>
          <w:i/>
          <w:color w:val="000000"/>
        </w:rPr>
      </w:r>
      <w:r w:rsidR="00AB076C">
        <w:rPr>
          <w:i/>
          <w:color w:val="000000"/>
        </w:rPr>
        <w:fldChar w:fldCharType="separate"/>
      </w:r>
      <w:r w:rsidR="00141A5C">
        <w:rPr>
          <w:i/>
          <w:color w:val="000000"/>
        </w:rPr>
        <w:t>4</w:t>
      </w:r>
      <w:r w:rsidR="00AB076C">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B076C">
        <w:rPr>
          <w:sz w:val="24"/>
          <w:szCs w:val="24"/>
        </w:rPr>
        <w:fldChar w:fldCharType="begin"/>
      </w:r>
      <w:r w:rsidR="00DA1BA0">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141A5C">
          <w:t>4</w:t>
        </w:r>
      </w:fldSimple>
      <w:r w:rsidRPr="00EA3F63">
        <w:rPr>
          <w:sz w:val="24"/>
          <w:szCs w:val="24"/>
        </w:rPr>
        <w:t xml:space="preserve"> с учетом предлагаемых условий Договора (раздел </w:t>
      </w:r>
      <w:fldSimple w:instr=" REF _Ref440272931 \r \h  \* MERGEFORMAT ">
        <w:r w:rsidR="00141A5C">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B076C">
        <w:rPr>
          <w:sz w:val="24"/>
          <w:szCs w:val="24"/>
        </w:rPr>
        <w:fldChar w:fldCharType="begin"/>
      </w:r>
      <w:r w:rsidR="00D56F8C">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B076C">
        <w:rPr>
          <w:sz w:val="24"/>
          <w:szCs w:val="24"/>
        </w:rPr>
        <w:fldChar w:fldCharType="begin"/>
      </w:r>
      <w:r w:rsidR="00D56F8C">
        <w:rPr>
          <w:sz w:val="24"/>
          <w:szCs w:val="24"/>
        </w:rPr>
        <w:instrText xml:space="preserve"> REF _Ref440273986 \r \h </w:instrText>
      </w:r>
      <w:r w:rsidR="00AB076C">
        <w:rPr>
          <w:sz w:val="24"/>
          <w:szCs w:val="24"/>
        </w:rPr>
      </w:r>
      <w:r w:rsidR="00AB076C">
        <w:rPr>
          <w:sz w:val="24"/>
          <w:szCs w:val="24"/>
        </w:rPr>
        <w:fldChar w:fldCharType="separate"/>
      </w:r>
      <w:r w:rsidR="00141A5C">
        <w:rPr>
          <w:sz w:val="24"/>
          <w:szCs w:val="24"/>
        </w:rPr>
        <w:t>5.2</w:t>
      </w:r>
      <w:r w:rsidR="00AB076C">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B076C">
        <w:rPr>
          <w:sz w:val="24"/>
          <w:szCs w:val="24"/>
        </w:rPr>
        <w:fldChar w:fldCharType="begin"/>
      </w:r>
      <w:r>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B076C">
        <w:rPr>
          <w:sz w:val="24"/>
          <w:szCs w:val="24"/>
        </w:rPr>
        <w:fldChar w:fldCharType="begin"/>
      </w:r>
      <w:r>
        <w:rPr>
          <w:sz w:val="24"/>
          <w:szCs w:val="24"/>
        </w:rPr>
        <w:instrText xml:space="preserve"> REF _Ref440361140 \r \h </w:instrText>
      </w:r>
      <w:r w:rsidR="00AB076C">
        <w:rPr>
          <w:sz w:val="24"/>
          <w:szCs w:val="24"/>
        </w:rPr>
      </w:r>
      <w:r w:rsidR="00AB076C">
        <w:rPr>
          <w:sz w:val="24"/>
          <w:szCs w:val="24"/>
        </w:rPr>
        <w:fldChar w:fldCharType="separate"/>
      </w:r>
      <w:r w:rsidR="00141A5C">
        <w:rPr>
          <w:sz w:val="24"/>
          <w:szCs w:val="24"/>
        </w:rPr>
        <w:t>5.4</w:t>
      </w:r>
      <w:r w:rsidR="00AB076C">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AB076C">
              <w:fldChar w:fldCharType="begin"/>
            </w:r>
            <w:r w:rsidR="00B104F6">
              <w:instrText xml:space="preserve"> REF _Ref440272931 \r \h </w:instrText>
            </w:r>
            <w:r w:rsidR="00AB076C">
              <w:fldChar w:fldCharType="separate"/>
            </w:r>
            <w:r w:rsidR="00141A5C">
              <w:t>2</w:t>
            </w:r>
            <w:r w:rsidR="00AB076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AB076C">
              <w:fldChar w:fldCharType="begin"/>
            </w:r>
            <w:r w:rsidR="00B104F6">
              <w:instrText xml:space="preserve"> REF _Ref440272931 \r \h </w:instrText>
            </w:r>
            <w:r w:rsidR="00AB076C">
              <w:fldChar w:fldCharType="separate"/>
            </w:r>
            <w:r w:rsidR="00141A5C">
              <w:t>2</w:t>
            </w:r>
            <w:r w:rsidR="00AB076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B076C">
        <w:rPr>
          <w:sz w:val="24"/>
          <w:szCs w:val="24"/>
        </w:rPr>
        <w:fldChar w:fldCharType="begin"/>
      </w:r>
      <w:r>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B076C">
        <w:rPr>
          <w:sz w:val="24"/>
          <w:szCs w:val="24"/>
        </w:rPr>
        <w:fldChar w:fldCharType="begin"/>
      </w:r>
      <w:r w:rsidR="00D56F8C">
        <w:rPr>
          <w:sz w:val="24"/>
          <w:szCs w:val="24"/>
        </w:rPr>
        <w:instrText xml:space="preserve"> REF _Ref440274025 \r \h </w:instrText>
      </w:r>
      <w:r w:rsidR="00AB076C">
        <w:rPr>
          <w:sz w:val="24"/>
          <w:szCs w:val="24"/>
        </w:rPr>
      </w:r>
      <w:r w:rsidR="00AB076C">
        <w:rPr>
          <w:sz w:val="24"/>
          <w:szCs w:val="24"/>
        </w:rPr>
        <w:fldChar w:fldCharType="separate"/>
      </w:r>
      <w:r w:rsidR="00141A5C">
        <w:rPr>
          <w:sz w:val="24"/>
          <w:szCs w:val="24"/>
        </w:rPr>
        <w:t>2</w:t>
      </w:r>
      <w:r w:rsidR="00AB076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B076C">
        <w:rPr>
          <w:sz w:val="24"/>
          <w:szCs w:val="24"/>
        </w:rPr>
        <w:fldChar w:fldCharType="begin"/>
      </w:r>
      <w:r w:rsidR="00D56F8C">
        <w:rPr>
          <w:sz w:val="24"/>
          <w:szCs w:val="24"/>
        </w:rPr>
        <w:instrText xml:space="preserve"> REF _Ref294695546 \r \h </w:instrText>
      </w:r>
      <w:r w:rsidR="00AB076C">
        <w:rPr>
          <w:sz w:val="24"/>
          <w:szCs w:val="24"/>
        </w:rPr>
      </w:r>
      <w:r w:rsidR="00AB076C">
        <w:rPr>
          <w:sz w:val="24"/>
          <w:szCs w:val="24"/>
        </w:rPr>
        <w:fldChar w:fldCharType="separate"/>
      </w:r>
      <w:r w:rsidR="00141A5C">
        <w:rPr>
          <w:sz w:val="24"/>
          <w:szCs w:val="24"/>
        </w:rPr>
        <w:t xml:space="preserve"> 1.2.6 </w:t>
      </w:r>
      <w:r w:rsidR="00AB076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77629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16497D" w:rsidRPr="00B14F64" w:rsidTr="00776298">
        <w:tc>
          <w:tcPr>
            <w:tcW w:w="557" w:type="dxa"/>
          </w:tcPr>
          <w:p w:rsidR="0016497D" w:rsidRPr="00316742" w:rsidRDefault="0016497D" w:rsidP="00776298">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263"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776298">
        <w:tc>
          <w:tcPr>
            <w:tcW w:w="55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vMerge w:val="restart"/>
          </w:tcPr>
          <w:p w:rsidR="0016497D" w:rsidRPr="00316742" w:rsidRDefault="0016497D" w:rsidP="00776298">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776298">
        <w:tc>
          <w:tcPr>
            <w:tcW w:w="557" w:type="dxa"/>
            <w:vMerge/>
          </w:tcPr>
          <w:p w:rsidR="0016497D" w:rsidRPr="00316742" w:rsidRDefault="0016497D" w:rsidP="00776298"/>
        </w:tc>
        <w:tc>
          <w:tcPr>
            <w:tcW w:w="4263" w:type="dxa"/>
            <w:vMerge/>
          </w:tcPr>
          <w:p w:rsidR="0016497D" w:rsidRPr="00316742" w:rsidRDefault="0016497D" w:rsidP="00776298"/>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776298">
            <w:pPr>
              <w:jc w:val="center"/>
            </w:pPr>
          </w:p>
        </w:tc>
        <w:tc>
          <w:tcPr>
            <w:tcW w:w="1417" w:type="dxa"/>
            <w:vMerge/>
          </w:tcPr>
          <w:p w:rsidR="0016497D" w:rsidRPr="00316742" w:rsidRDefault="0016497D" w:rsidP="00776298">
            <w:pPr>
              <w:jc w:val="center"/>
            </w:pPr>
          </w:p>
        </w:tc>
      </w:tr>
      <w:tr w:rsidR="0016497D" w:rsidTr="00776298">
        <w:tc>
          <w:tcPr>
            <w:tcW w:w="557" w:type="dxa"/>
            <w:vMerge w:val="restart"/>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776298">
        <w:tc>
          <w:tcPr>
            <w:tcW w:w="557" w:type="dxa"/>
            <w:vMerge/>
          </w:tcPr>
          <w:p w:rsidR="0016497D" w:rsidRPr="00316742" w:rsidRDefault="0016497D" w:rsidP="00776298"/>
        </w:tc>
        <w:tc>
          <w:tcPr>
            <w:tcW w:w="4263" w:type="dxa"/>
            <w:vMerge/>
          </w:tcPr>
          <w:p w:rsidR="0016497D" w:rsidRPr="00316742" w:rsidRDefault="0016497D" w:rsidP="00776298"/>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776298">
            <w:pPr>
              <w:jc w:val="center"/>
            </w:pPr>
          </w:p>
        </w:tc>
        <w:tc>
          <w:tcPr>
            <w:tcW w:w="1417" w:type="dxa"/>
          </w:tcPr>
          <w:p w:rsidR="0016497D" w:rsidRPr="00316742" w:rsidRDefault="0016497D" w:rsidP="00776298">
            <w:pPr>
              <w:pStyle w:val="ConsPlusNormal"/>
              <w:jc w:val="center"/>
              <w:rPr>
                <w:rFonts w:ascii="Times New Roman" w:hAnsi="Times New Roman" w:cs="Times New Roman"/>
                <w:sz w:val="22"/>
                <w:szCs w:val="22"/>
              </w:rPr>
            </w:pP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tblPr>
      <w:tblGrid>
        <w:gridCol w:w="3960"/>
        <w:gridCol w:w="1002"/>
        <w:gridCol w:w="4677"/>
      </w:tblGrid>
      <w:tr w:rsidR="0016497D" w:rsidRPr="00DB6009" w:rsidTr="00776298">
        <w:tc>
          <w:tcPr>
            <w:tcW w:w="3960" w:type="dxa"/>
            <w:tcBorders>
              <w:top w:val="single" w:sz="4" w:space="0" w:color="auto"/>
            </w:tcBorders>
          </w:tcPr>
          <w:p w:rsidR="0016497D" w:rsidRPr="00DB6009" w:rsidRDefault="0016497D" w:rsidP="0077629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776298">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77629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B076C">
        <w:rPr>
          <w:sz w:val="24"/>
          <w:szCs w:val="24"/>
        </w:rPr>
        <w:fldChar w:fldCharType="begin"/>
      </w:r>
      <w:r w:rsidR="00D56F8C">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B076C">
        <w:rPr>
          <w:sz w:val="24"/>
          <w:szCs w:val="24"/>
        </w:rPr>
        <w:fldChar w:fldCharType="begin"/>
      </w:r>
      <w:r>
        <w:rPr>
          <w:sz w:val="24"/>
          <w:szCs w:val="24"/>
        </w:rPr>
        <w:instrText xml:space="preserve"> REF _Ref444164872 \r \h </w:instrText>
      </w:r>
      <w:r w:rsidR="00AB076C">
        <w:rPr>
          <w:sz w:val="24"/>
          <w:szCs w:val="24"/>
        </w:rPr>
      </w:r>
      <w:r w:rsidR="00AB076C">
        <w:rPr>
          <w:sz w:val="24"/>
          <w:szCs w:val="24"/>
        </w:rPr>
        <w:fldChar w:fldCharType="separate"/>
      </w:r>
      <w:r w:rsidR="00141A5C">
        <w:rPr>
          <w:sz w:val="24"/>
          <w:szCs w:val="24"/>
        </w:rPr>
        <w:t>5.7.2</w:t>
      </w:r>
      <w:r w:rsidR="00AB076C">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041431">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p>
    <w:p w:rsidR="004F4D80" w:rsidRPr="00D904EF" w:rsidRDefault="004F4D80" w:rsidP="004F4D80">
      <w:pPr>
        <w:pStyle w:val="3"/>
        <w:rPr>
          <w:szCs w:val="24"/>
        </w:rPr>
      </w:pPr>
      <w:bookmarkStart w:id="970" w:name="_Toc98253943"/>
      <w:bookmarkStart w:id="971" w:name="_Toc157248195"/>
      <w:bookmarkStart w:id="972" w:name="_Toc157496564"/>
      <w:bookmarkStart w:id="973" w:name="_Toc158206103"/>
      <w:bookmarkStart w:id="974" w:name="_Toc164057788"/>
      <w:bookmarkStart w:id="975" w:name="_Toc164137138"/>
      <w:bookmarkStart w:id="976" w:name="_Toc164161298"/>
      <w:bookmarkStart w:id="977" w:name="_Toc165173869"/>
      <w:bookmarkStart w:id="978" w:name="_Toc439170693"/>
      <w:bookmarkStart w:id="979" w:name="_Toc439172795"/>
      <w:bookmarkStart w:id="980" w:name="_Toc439173239"/>
      <w:bookmarkStart w:id="981" w:name="_Toc439238235"/>
      <w:bookmarkStart w:id="982" w:name="_Toc439252782"/>
      <w:bookmarkStart w:id="983" w:name="_Toc439323756"/>
      <w:bookmarkStart w:id="984" w:name="_Toc440361393"/>
      <w:bookmarkStart w:id="985" w:name="_Toc440376275"/>
      <w:bookmarkStart w:id="986" w:name="_Toc440382533"/>
      <w:bookmarkStart w:id="987" w:name="_Toc440447203"/>
      <w:bookmarkStart w:id="988" w:name="_Toc440620883"/>
      <w:bookmarkStart w:id="989" w:name="_Toc440631518"/>
      <w:bookmarkStart w:id="990" w:name="_Toc440875757"/>
      <w:bookmarkStart w:id="991" w:name="_Toc441131629"/>
      <w:r w:rsidRPr="00D904EF">
        <w:rPr>
          <w:szCs w:val="24"/>
        </w:rPr>
        <w:t>Форма Справки о перечне и годовых объемах выполнения аналогичных договоров</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2" w:name="_Toc98253944"/>
      <w:bookmarkStart w:id="993" w:name="_Toc157248196"/>
      <w:bookmarkStart w:id="994" w:name="_Toc157496565"/>
      <w:bookmarkStart w:id="995" w:name="_Toc158206104"/>
      <w:bookmarkStart w:id="996" w:name="_Toc164057789"/>
      <w:bookmarkStart w:id="997" w:name="_Toc164137139"/>
      <w:bookmarkStart w:id="998" w:name="_Toc164161299"/>
      <w:bookmarkStart w:id="999" w:name="_Toc165173870"/>
      <w:r>
        <w:rPr>
          <w:szCs w:val="24"/>
        </w:rPr>
        <w:br w:type="page"/>
      </w:r>
    </w:p>
    <w:p w:rsidR="004F4D80" w:rsidRPr="00D904EF" w:rsidRDefault="004F4D80" w:rsidP="004F4D80">
      <w:pPr>
        <w:pStyle w:val="3"/>
        <w:rPr>
          <w:szCs w:val="24"/>
        </w:rPr>
      </w:pPr>
      <w:bookmarkStart w:id="1000" w:name="_Toc439170694"/>
      <w:bookmarkStart w:id="1001" w:name="_Toc439172796"/>
      <w:bookmarkStart w:id="1002" w:name="_Toc439173240"/>
      <w:bookmarkStart w:id="1003" w:name="_Toc439238236"/>
      <w:bookmarkStart w:id="1004" w:name="_Toc439252783"/>
      <w:bookmarkStart w:id="1005" w:name="_Toc439323757"/>
      <w:bookmarkStart w:id="1006" w:name="_Toc440361394"/>
      <w:bookmarkStart w:id="1007" w:name="_Toc440376276"/>
      <w:bookmarkStart w:id="1008" w:name="_Toc440382534"/>
      <w:bookmarkStart w:id="1009" w:name="_Toc440447204"/>
      <w:bookmarkStart w:id="1010" w:name="_Toc440620884"/>
      <w:bookmarkStart w:id="1011" w:name="_Toc440631519"/>
      <w:bookmarkStart w:id="1012" w:name="_Toc440875758"/>
      <w:bookmarkStart w:id="1013" w:name="_Toc441131630"/>
      <w:r w:rsidRPr="00D904EF">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B076C">
        <w:rPr>
          <w:sz w:val="24"/>
          <w:szCs w:val="24"/>
        </w:rPr>
        <w:fldChar w:fldCharType="begin"/>
      </w:r>
      <w:r w:rsidR="00D90031">
        <w:rPr>
          <w:sz w:val="24"/>
          <w:szCs w:val="24"/>
        </w:rPr>
        <w:instrText xml:space="preserve"> REF _Ref440274159 \r \h </w:instrText>
      </w:r>
      <w:r w:rsidR="00AB076C">
        <w:rPr>
          <w:sz w:val="24"/>
          <w:szCs w:val="24"/>
        </w:rPr>
      </w:r>
      <w:r w:rsidR="00AB076C">
        <w:rPr>
          <w:sz w:val="24"/>
          <w:szCs w:val="24"/>
        </w:rPr>
        <w:fldChar w:fldCharType="separate"/>
      </w:r>
      <w:r w:rsidR="00141A5C">
        <w:rPr>
          <w:sz w:val="24"/>
          <w:szCs w:val="24"/>
        </w:rPr>
        <w:t>4</w:t>
      </w:r>
      <w:r w:rsidR="00AB076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4" w:name="_Ref55336389"/>
      <w:bookmarkStart w:id="1015" w:name="_Toc57314677"/>
      <w:bookmarkStart w:id="1016" w:name="_Toc69728991"/>
      <w:bookmarkStart w:id="1017" w:name="_Toc98253945"/>
      <w:bookmarkStart w:id="1018" w:name="_Toc165173871"/>
      <w:bookmarkStart w:id="101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0" w:name="_Ref440881887"/>
      <w:bookmarkStart w:id="1021" w:name="_Toc441131631"/>
      <w:r w:rsidRPr="00F647F7">
        <w:lastRenderedPageBreak/>
        <w:t xml:space="preserve">Справка о материально-технических ресурсах (форма </w:t>
      </w:r>
      <w:r w:rsidR="00B8118F">
        <w:t>9</w:t>
      </w:r>
      <w:r w:rsidRPr="00F647F7">
        <w:t>)</w:t>
      </w:r>
      <w:bookmarkEnd w:id="1014"/>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6"/>
      <w:bookmarkStart w:id="1023" w:name="_Toc157248198"/>
      <w:bookmarkStart w:id="1024" w:name="_Toc157496567"/>
      <w:bookmarkStart w:id="1025" w:name="_Toc158206106"/>
      <w:bookmarkStart w:id="1026" w:name="_Toc164057791"/>
      <w:bookmarkStart w:id="1027" w:name="_Toc164137141"/>
      <w:bookmarkStart w:id="1028" w:name="_Toc164161301"/>
      <w:bookmarkStart w:id="1029" w:name="_Toc165173872"/>
      <w:bookmarkStart w:id="1030" w:name="_Toc439170696"/>
      <w:bookmarkStart w:id="1031" w:name="_Toc439172798"/>
      <w:bookmarkStart w:id="1032" w:name="_Toc439173242"/>
      <w:bookmarkStart w:id="1033" w:name="_Toc439238238"/>
      <w:bookmarkStart w:id="1034" w:name="_Toc439252785"/>
      <w:bookmarkStart w:id="1035" w:name="_Toc439323759"/>
      <w:bookmarkStart w:id="1036" w:name="_Toc440361396"/>
      <w:bookmarkStart w:id="1037" w:name="_Toc440376278"/>
      <w:bookmarkStart w:id="1038" w:name="_Toc440382536"/>
      <w:bookmarkStart w:id="1039" w:name="_Toc440447206"/>
      <w:bookmarkStart w:id="1040" w:name="_Toc440620886"/>
      <w:bookmarkStart w:id="1041" w:name="_Toc440631521"/>
      <w:bookmarkStart w:id="1042" w:name="_Toc440875760"/>
      <w:bookmarkStart w:id="1043" w:name="_Toc441131632"/>
      <w:r w:rsidRPr="00D904EF">
        <w:rPr>
          <w:szCs w:val="24"/>
        </w:rPr>
        <w:t>Форма Справки о материально-технических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w:t>
            </w:r>
            <w:proofErr w:type="gramStart"/>
            <w:r w:rsidRPr="004D0F20">
              <w:rPr>
                <w:rFonts w:eastAsia="Calibri"/>
                <w:sz w:val="20"/>
                <w:szCs w:val="20"/>
              </w:rPr>
              <w:t>с</w:t>
            </w:r>
            <w:proofErr w:type="gram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4" w:name="_Toc98253947"/>
      <w:bookmarkStart w:id="1045" w:name="_Toc157248199"/>
      <w:bookmarkStart w:id="1046" w:name="_Toc157496568"/>
      <w:bookmarkStart w:id="1047" w:name="_Toc158206107"/>
      <w:bookmarkStart w:id="1048" w:name="_Toc164057792"/>
      <w:bookmarkStart w:id="1049" w:name="_Toc164137142"/>
      <w:bookmarkStart w:id="1050" w:name="_Toc164161302"/>
      <w:bookmarkStart w:id="1051" w:name="_Toc165173873"/>
    </w:p>
    <w:p w:rsidR="004F4D80" w:rsidRPr="00D904EF" w:rsidRDefault="004F4D80" w:rsidP="004F4D80">
      <w:pPr>
        <w:pStyle w:val="3"/>
        <w:rPr>
          <w:szCs w:val="24"/>
        </w:rPr>
      </w:pPr>
      <w:bookmarkStart w:id="1052" w:name="_Toc439170697"/>
      <w:bookmarkStart w:id="1053" w:name="_Toc439172799"/>
      <w:bookmarkStart w:id="1054" w:name="_Toc439173243"/>
      <w:bookmarkStart w:id="1055" w:name="_Toc439238239"/>
      <w:bookmarkStart w:id="1056" w:name="_Toc439252786"/>
      <w:bookmarkStart w:id="1057" w:name="_Toc439323760"/>
      <w:bookmarkStart w:id="1058" w:name="_Toc440361397"/>
      <w:bookmarkStart w:id="1059" w:name="_Toc440376279"/>
      <w:bookmarkStart w:id="1060" w:name="_Toc440382537"/>
      <w:bookmarkStart w:id="1061" w:name="_Toc440447207"/>
      <w:bookmarkStart w:id="1062" w:name="_Toc440620887"/>
      <w:bookmarkStart w:id="1063" w:name="_Toc440631522"/>
      <w:bookmarkStart w:id="1064" w:name="_Toc440875761"/>
      <w:bookmarkStart w:id="1065" w:name="_Toc441131633"/>
      <w:r w:rsidRPr="00D904EF">
        <w:rPr>
          <w:szCs w:val="24"/>
        </w:rPr>
        <w:lastRenderedPageBreak/>
        <w:t>Инструкции по заполнению</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6" w:name="_Ref55336398"/>
      <w:bookmarkStart w:id="1067" w:name="_Toc57314678"/>
      <w:bookmarkStart w:id="1068" w:name="_Toc69728992"/>
      <w:bookmarkStart w:id="1069" w:name="_Toc98253948"/>
      <w:bookmarkStart w:id="1070" w:name="_Toc165173874"/>
      <w:bookmarkStart w:id="107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2" w:name="_Ref440881894"/>
      <w:bookmarkStart w:id="1073" w:name="_Toc441131634"/>
      <w:r w:rsidRPr="00F647F7">
        <w:lastRenderedPageBreak/>
        <w:t xml:space="preserve">Справка о кадровых ресурсах (форма </w:t>
      </w:r>
      <w:r w:rsidR="00B8118F">
        <w:t>10</w:t>
      </w:r>
      <w:r w:rsidRPr="00F647F7">
        <w:t>)</w:t>
      </w:r>
      <w:bookmarkEnd w:id="1066"/>
      <w:bookmarkEnd w:id="1067"/>
      <w:bookmarkEnd w:id="1068"/>
      <w:bookmarkEnd w:id="1069"/>
      <w:bookmarkEnd w:id="1070"/>
      <w:bookmarkEnd w:id="1071"/>
      <w:bookmarkEnd w:id="1072"/>
      <w:bookmarkEnd w:id="1073"/>
    </w:p>
    <w:p w:rsidR="004F4D80" w:rsidRPr="00D904EF" w:rsidRDefault="004F4D80" w:rsidP="004F4D80">
      <w:pPr>
        <w:pStyle w:val="3"/>
        <w:rPr>
          <w:szCs w:val="24"/>
        </w:rPr>
      </w:pPr>
      <w:bookmarkStart w:id="1074" w:name="_Toc98253949"/>
      <w:bookmarkStart w:id="1075" w:name="_Toc157248201"/>
      <w:bookmarkStart w:id="1076" w:name="_Toc157496570"/>
      <w:bookmarkStart w:id="1077" w:name="_Toc158206109"/>
      <w:bookmarkStart w:id="1078" w:name="_Toc164057794"/>
      <w:bookmarkStart w:id="1079" w:name="_Toc164137144"/>
      <w:bookmarkStart w:id="1080" w:name="_Toc164161304"/>
      <w:bookmarkStart w:id="1081" w:name="_Toc165173875"/>
      <w:bookmarkStart w:id="1082" w:name="_Toc439170699"/>
      <w:bookmarkStart w:id="1083" w:name="_Toc439172801"/>
      <w:bookmarkStart w:id="1084" w:name="_Toc439173245"/>
      <w:bookmarkStart w:id="1085" w:name="_Toc439238241"/>
      <w:bookmarkStart w:id="1086" w:name="_Toc439252788"/>
      <w:bookmarkStart w:id="1087" w:name="_Toc439323762"/>
      <w:bookmarkStart w:id="1088" w:name="_Toc440361399"/>
      <w:bookmarkStart w:id="1089" w:name="_Toc440376281"/>
      <w:bookmarkStart w:id="1090" w:name="_Toc440382539"/>
      <w:bookmarkStart w:id="1091" w:name="_Toc440447209"/>
      <w:bookmarkStart w:id="1092" w:name="_Toc440620889"/>
      <w:bookmarkStart w:id="1093" w:name="_Toc440631524"/>
      <w:bookmarkStart w:id="1094" w:name="_Toc440875763"/>
      <w:bookmarkStart w:id="1095" w:name="_Toc441131635"/>
      <w:r w:rsidRPr="00D904EF">
        <w:rPr>
          <w:szCs w:val="24"/>
        </w:rPr>
        <w:t>Форма Справки о кадровых ресурсах</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6" w:name="_Toc98253950"/>
      <w:bookmarkStart w:id="1097" w:name="_Toc157248202"/>
      <w:bookmarkStart w:id="1098" w:name="_Toc157496571"/>
      <w:bookmarkStart w:id="1099" w:name="_Toc158206110"/>
      <w:bookmarkStart w:id="1100" w:name="_Toc164057795"/>
      <w:bookmarkStart w:id="1101" w:name="_Toc164137145"/>
      <w:bookmarkStart w:id="1102" w:name="_Toc164161305"/>
      <w:bookmarkStart w:id="1103" w:name="_Toc165173876"/>
      <w:r>
        <w:rPr>
          <w:b/>
          <w:szCs w:val="24"/>
        </w:rPr>
        <w:br w:type="page"/>
      </w:r>
    </w:p>
    <w:p w:rsidR="004F4D80" w:rsidRPr="00D904EF" w:rsidRDefault="004F4D80" w:rsidP="004F4D80">
      <w:pPr>
        <w:pStyle w:val="3"/>
        <w:rPr>
          <w:szCs w:val="24"/>
        </w:rPr>
      </w:pPr>
      <w:bookmarkStart w:id="1104" w:name="_Toc439170700"/>
      <w:bookmarkStart w:id="1105" w:name="_Toc439172802"/>
      <w:bookmarkStart w:id="1106" w:name="_Toc439173246"/>
      <w:bookmarkStart w:id="1107" w:name="_Toc439238242"/>
      <w:bookmarkStart w:id="1108" w:name="_Toc439252789"/>
      <w:bookmarkStart w:id="1109" w:name="_Toc439323763"/>
      <w:bookmarkStart w:id="1110" w:name="_Toc440361400"/>
      <w:bookmarkStart w:id="1111" w:name="_Toc440376282"/>
      <w:bookmarkStart w:id="1112" w:name="_Toc440382540"/>
      <w:bookmarkStart w:id="1113" w:name="_Toc440447210"/>
      <w:bookmarkStart w:id="1114" w:name="_Toc440620890"/>
      <w:bookmarkStart w:id="1115" w:name="_Toc440631525"/>
      <w:bookmarkStart w:id="1116" w:name="_Toc440875764"/>
      <w:bookmarkStart w:id="1117" w:name="_Toc441131636"/>
      <w:r w:rsidRPr="00D904EF">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8" w:name="_Toc165173881"/>
      <w:bookmarkStart w:id="1119" w:name="_Ref194749267"/>
      <w:bookmarkStart w:id="1120" w:name="_Toc423423677"/>
      <w:bookmarkStart w:id="1121" w:name="_Ref440271993"/>
      <w:bookmarkStart w:id="1122" w:name="_Ref440274659"/>
      <w:bookmarkStart w:id="1123" w:name="_Toc441131637"/>
      <w:bookmarkStart w:id="1124" w:name="_Ref90381523"/>
      <w:bookmarkStart w:id="1125" w:name="_Toc90385124"/>
      <w:bookmarkStart w:id="1126" w:name="_Ref96861029"/>
      <w:bookmarkStart w:id="1127" w:name="_Toc97651410"/>
      <w:bookmarkStart w:id="112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8"/>
      <w:bookmarkEnd w:id="1119"/>
      <w:bookmarkEnd w:id="1120"/>
      <w:bookmarkEnd w:id="1121"/>
      <w:bookmarkEnd w:id="1122"/>
      <w:bookmarkEnd w:id="1123"/>
    </w:p>
    <w:p w:rsidR="004F4D80" w:rsidRPr="00D904EF" w:rsidRDefault="004F4D80" w:rsidP="004F4D80">
      <w:pPr>
        <w:pStyle w:val="3"/>
        <w:rPr>
          <w:szCs w:val="24"/>
        </w:rPr>
      </w:pPr>
      <w:bookmarkStart w:id="1129" w:name="_Toc97651411"/>
      <w:bookmarkStart w:id="1130" w:name="_Toc98253956"/>
      <w:bookmarkStart w:id="1131" w:name="_Toc157248208"/>
      <w:bookmarkStart w:id="1132" w:name="_Toc157496577"/>
      <w:bookmarkStart w:id="1133" w:name="_Toc158206116"/>
      <w:bookmarkStart w:id="1134" w:name="_Toc164057801"/>
      <w:bookmarkStart w:id="1135" w:name="_Toc164137151"/>
      <w:bookmarkStart w:id="1136" w:name="_Toc164161311"/>
      <w:bookmarkStart w:id="1137" w:name="_Toc165173882"/>
      <w:bookmarkStart w:id="1138" w:name="_Toc439170702"/>
      <w:bookmarkStart w:id="1139" w:name="_Toc439172804"/>
      <w:bookmarkStart w:id="1140" w:name="_Toc439173248"/>
      <w:bookmarkStart w:id="1141" w:name="_Toc439238244"/>
      <w:bookmarkStart w:id="1142" w:name="_Toc439252791"/>
      <w:bookmarkStart w:id="1143" w:name="_Toc439323765"/>
      <w:bookmarkStart w:id="1144" w:name="_Toc440361402"/>
      <w:bookmarkStart w:id="1145" w:name="_Toc440376284"/>
      <w:bookmarkStart w:id="1146" w:name="_Toc440382542"/>
      <w:bookmarkStart w:id="1147" w:name="_Toc440447212"/>
      <w:bookmarkStart w:id="1148" w:name="_Toc440620892"/>
      <w:bookmarkStart w:id="1149" w:name="_Toc440631527"/>
      <w:bookmarkStart w:id="1150" w:name="_Toc440875766"/>
      <w:bookmarkStart w:id="1151"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2" w:name="_Toc97651412"/>
      <w:bookmarkStart w:id="1153" w:name="_Toc98253957"/>
      <w:bookmarkStart w:id="1154" w:name="_Toc157248209"/>
      <w:bookmarkStart w:id="1155" w:name="_Toc157496578"/>
      <w:bookmarkStart w:id="1156" w:name="_Toc158206117"/>
      <w:bookmarkStart w:id="1157" w:name="_Toc164057802"/>
      <w:bookmarkStart w:id="1158" w:name="_Toc164137152"/>
      <w:bookmarkStart w:id="1159" w:name="_Toc164161312"/>
      <w:bookmarkStart w:id="1160" w:name="_Toc165173883"/>
      <w:r>
        <w:rPr>
          <w:b/>
          <w:szCs w:val="24"/>
        </w:rPr>
        <w:br w:type="page"/>
      </w:r>
    </w:p>
    <w:p w:rsidR="004F4D80" w:rsidRPr="00D904EF" w:rsidRDefault="004F4D80" w:rsidP="004F4D80">
      <w:pPr>
        <w:pStyle w:val="3"/>
        <w:rPr>
          <w:szCs w:val="24"/>
        </w:rPr>
      </w:pPr>
      <w:bookmarkStart w:id="1161" w:name="_Toc439170703"/>
      <w:bookmarkStart w:id="1162" w:name="_Toc439172805"/>
      <w:bookmarkStart w:id="1163" w:name="_Toc439173249"/>
      <w:bookmarkStart w:id="1164" w:name="_Toc439238245"/>
      <w:bookmarkStart w:id="1165" w:name="_Toc439252792"/>
      <w:bookmarkStart w:id="1166" w:name="_Toc439323766"/>
      <w:bookmarkStart w:id="1167" w:name="_Toc440361403"/>
      <w:bookmarkStart w:id="1168" w:name="_Toc440376285"/>
      <w:bookmarkStart w:id="1169" w:name="_Toc440382543"/>
      <w:bookmarkStart w:id="1170" w:name="_Toc440447213"/>
      <w:bookmarkStart w:id="1171" w:name="_Toc440620893"/>
      <w:bookmarkStart w:id="1172" w:name="_Toc440631528"/>
      <w:bookmarkStart w:id="1173" w:name="_Toc440875767"/>
      <w:bookmarkStart w:id="1174" w:name="_Toc441131639"/>
      <w:r w:rsidRPr="00D904EF">
        <w:rPr>
          <w:szCs w:val="24"/>
        </w:rPr>
        <w:lastRenderedPageBreak/>
        <w:t>Инструкции по заполнению</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4"/>
    <w:bookmarkEnd w:id="1125"/>
    <w:bookmarkEnd w:id="1126"/>
    <w:bookmarkEnd w:id="1127"/>
    <w:bookmarkEnd w:id="112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6" w:name="_Toc423423680"/>
      <w:bookmarkStart w:id="1177" w:name="_Ref440272035"/>
      <w:bookmarkStart w:id="1178" w:name="_Ref440274733"/>
      <w:bookmarkStart w:id="1179" w:name="_Toc441131640"/>
      <w:bookmarkStart w:id="1180"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5"/>
      <w:bookmarkEnd w:id="1176"/>
      <w:bookmarkEnd w:id="1177"/>
      <w:bookmarkEnd w:id="1178"/>
      <w:bookmarkEnd w:id="1179"/>
      <w:bookmarkEnd w:id="1180"/>
    </w:p>
    <w:p w:rsidR="004F4D80" w:rsidRPr="00E87023" w:rsidRDefault="004F4D80" w:rsidP="004F4D80">
      <w:pPr>
        <w:pStyle w:val="3"/>
        <w:rPr>
          <w:sz w:val="22"/>
        </w:rPr>
      </w:pPr>
      <w:bookmarkStart w:id="1181" w:name="_Toc343690584"/>
      <w:bookmarkStart w:id="1182" w:name="_Toc372294428"/>
      <w:bookmarkStart w:id="1183" w:name="_Toc379288896"/>
      <w:bookmarkStart w:id="1184" w:name="_Toc384734780"/>
      <w:bookmarkStart w:id="1185" w:name="_Toc396984078"/>
      <w:bookmarkStart w:id="1186" w:name="_Toc423423681"/>
      <w:bookmarkStart w:id="1187" w:name="_Toc439170710"/>
      <w:bookmarkStart w:id="1188" w:name="_Toc439172812"/>
      <w:bookmarkStart w:id="1189" w:name="_Toc439173253"/>
      <w:bookmarkStart w:id="1190" w:name="_Toc439238249"/>
      <w:bookmarkStart w:id="1191" w:name="_Toc439252796"/>
      <w:bookmarkStart w:id="1192" w:name="_Toc439323770"/>
      <w:bookmarkStart w:id="1193" w:name="_Toc440361405"/>
      <w:bookmarkStart w:id="1194" w:name="_Toc440376287"/>
      <w:bookmarkStart w:id="1195" w:name="_Toc440382545"/>
      <w:bookmarkStart w:id="1196" w:name="_Toc440447215"/>
      <w:bookmarkStart w:id="1197" w:name="_Toc440620895"/>
      <w:bookmarkStart w:id="1198" w:name="_Toc440631530"/>
      <w:bookmarkStart w:id="1199" w:name="_Toc440875769"/>
      <w:bookmarkStart w:id="1200"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1" w:name="_Toc343690585"/>
      <w:bookmarkStart w:id="1202" w:name="_Toc372294429"/>
      <w:bookmarkStart w:id="1203" w:name="_Toc379288897"/>
      <w:bookmarkStart w:id="1204" w:name="_Toc384734781"/>
      <w:bookmarkStart w:id="1205" w:name="_Toc396984079"/>
      <w:bookmarkStart w:id="1206" w:name="_Toc423423682"/>
      <w:bookmarkStart w:id="1207" w:name="_Toc439170711"/>
      <w:bookmarkStart w:id="1208" w:name="_Toc439172813"/>
      <w:bookmarkStart w:id="1209" w:name="_Toc439173254"/>
      <w:bookmarkStart w:id="1210" w:name="_Toc439238250"/>
      <w:bookmarkStart w:id="1211" w:name="_Toc439252797"/>
      <w:bookmarkStart w:id="1212" w:name="_Toc439323771"/>
      <w:bookmarkStart w:id="1213" w:name="_Toc440361406"/>
      <w:bookmarkStart w:id="1214" w:name="_Toc440376288"/>
      <w:bookmarkStart w:id="1215" w:name="_Toc440382546"/>
      <w:bookmarkStart w:id="1216" w:name="_Toc440447216"/>
      <w:bookmarkStart w:id="1217" w:name="_Toc440620896"/>
      <w:bookmarkStart w:id="1218" w:name="_Toc440631531"/>
      <w:bookmarkStart w:id="1219" w:name="_Toc440875770"/>
      <w:bookmarkStart w:id="1220" w:name="_Toc441131642"/>
      <w:r w:rsidRPr="00D27071">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2" w:name="_Toc423423683"/>
      <w:bookmarkStart w:id="1223" w:name="_Ref440272051"/>
      <w:bookmarkStart w:id="1224" w:name="_Ref440274744"/>
      <w:bookmarkStart w:id="1225"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1"/>
      <w:bookmarkEnd w:id="1222"/>
      <w:bookmarkEnd w:id="1223"/>
      <w:bookmarkEnd w:id="1224"/>
      <w:bookmarkEnd w:id="1225"/>
    </w:p>
    <w:p w:rsidR="004F4D80" w:rsidRPr="008C4223" w:rsidRDefault="004F4D80" w:rsidP="004F4D80">
      <w:pPr>
        <w:pStyle w:val="3"/>
        <w:rPr>
          <w:szCs w:val="24"/>
        </w:rPr>
      </w:pPr>
      <w:bookmarkStart w:id="1226" w:name="_Toc343690587"/>
      <w:bookmarkStart w:id="1227" w:name="_Toc372294431"/>
      <w:bookmarkStart w:id="1228" w:name="_Toc379288899"/>
      <w:bookmarkStart w:id="1229" w:name="_Toc384734783"/>
      <w:bookmarkStart w:id="1230" w:name="_Toc396984081"/>
      <w:bookmarkStart w:id="1231" w:name="_Toc423423684"/>
      <w:bookmarkStart w:id="1232" w:name="_Toc439170713"/>
      <w:bookmarkStart w:id="1233" w:name="_Toc439172815"/>
      <w:bookmarkStart w:id="1234" w:name="_Toc439173256"/>
      <w:bookmarkStart w:id="1235" w:name="_Toc439238252"/>
      <w:bookmarkStart w:id="1236" w:name="_Toc439252799"/>
      <w:bookmarkStart w:id="1237" w:name="_Toc439323773"/>
      <w:bookmarkStart w:id="1238" w:name="_Toc440361408"/>
      <w:bookmarkStart w:id="1239" w:name="_Toc440376290"/>
      <w:bookmarkStart w:id="1240" w:name="_Toc440382548"/>
      <w:bookmarkStart w:id="1241" w:name="_Toc440447218"/>
      <w:bookmarkStart w:id="1242" w:name="_Toc440620898"/>
      <w:bookmarkStart w:id="1243" w:name="_Toc440631533"/>
      <w:bookmarkStart w:id="1244" w:name="_Toc440875772"/>
      <w:bookmarkStart w:id="1245" w:name="_Toc441131644"/>
      <w:r w:rsidRPr="008C4223">
        <w:rPr>
          <w:szCs w:val="24"/>
        </w:rPr>
        <w:t xml:space="preserve">Форма </w:t>
      </w:r>
      <w:bookmarkEnd w:id="1226"/>
      <w:bookmarkEnd w:id="1227"/>
      <w:bookmarkEnd w:id="1228"/>
      <w:bookmarkEnd w:id="1229"/>
      <w:bookmarkEnd w:id="1230"/>
      <w:bookmarkEnd w:id="1231"/>
      <w:bookmarkEnd w:id="1232"/>
      <w:bookmarkEnd w:id="1233"/>
      <w:bookmarkEnd w:id="1234"/>
      <w:bookmarkEnd w:id="1235"/>
      <w:bookmarkEnd w:id="1236"/>
      <w:r w:rsidR="000D70B6" w:rsidRPr="000D70B6">
        <w:rPr>
          <w:szCs w:val="24"/>
        </w:rPr>
        <w:t>Согласия на обработку персональных данных</w:t>
      </w:r>
      <w:bookmarkEnd w:id="1237"/>
      <w:bookmarkEnd w:id="1238"/>
      <w:bookmarkEnd w:id="1239"/>
      <w:bookmarkEnd w:id="1240"/>
      <w:bookmarkEnd w:id="1241"/>
      <w:bookmarkEnd w:id="1242"/>
      <w:bookmarkEnd w:id="1243"/>
      <w:bookmarkEnd w:id="1244"/>
      <w:bookmarkEnd w:id="124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6" w:name="_Toc439252801"/>
      <w:bookmarkStart w:id="1247" w:name="_Toc439323774"/>
      <w:bookmarkStart w:id="1248" w:name="_Toc440361409"/>
      <w:bookmarkStart w:id="1249" w:name="_Toc440376291"/>
      <w:bookmarkStart w:id="1250" w:name="_Toc440382549"/>
      <w:bookmarkStart w:id="1251" w:name="_Toc440447219"/>
      <w:bookmarkStart w:id="1252" w:name="_Toc440620899"/>
      <w:bookmarkStart w:id="1253" w:name="_Toc440631534"/>
      <w:bookmarkStart w:id="1254" w:name="_Toc440875773"/>
      <w:bookmarkStart w:id="1255" w:name="_Toc441131645"/>
      <w:r w:rsidRPr="005A2CAE">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6" w:name="_Ref440272256"/>
      <w:bookmarkStart w:id="1257" w:name="_Ref440272678"/>
      <w:bookmarkStart w:id="1258" w:name="_Ref440274944"/>
      <w:bookmarkStart w:id="1259" w:name="_Toc441131646"/>
      <w:r w:rsidRPr="007A6A39">
        <w:lastRenderedPageBreak/>
        <w:t>Соглашение о неустойке (форма 1</w:t>
      </w:r>
      <w:r w:rsidR="00635719">
        <w:t>4</w:t>
      </w:r>
      <w:r w:rsidRPr="007A6A39">
        <w:t>)</w:t>
      </w:r>
      <w:bookmarkEnd w:id="1256"/>
      <w:bookmarkEnd w:id="1257"/>
      <w:bookmarkEnd w:id="1258"/>
      <w:bookmarkEnd w:id="1259"/>
    </w:p>
    <w:p w:rsidR="007A6A39" w:rsidRPr="007A6A39" w:rsidRDefault="007A6A39" w:rsidP="007A6A39">
      <w:pPr>
        <w:pStyle w:val="3"/>
        <w:rPr>
          <w:szCs w:val="24"/>
        </w:rPr>
      </w:pPr>
      <w:bookmarkStart w:id="1260" w:name="_Toc439170715"/>
      <w:bookmarkStart w:id="1261" w:name="_Toc439172817"/>
      <w:bookmarkStart w:id="1262" w:name="_Toc439173259"/>
      <w:bookmarkStart w:id="1263" w:name="_Toc439238255"/>
      <w:bookmarkStart w:id="1264" w:name="_Toc439252803"/>
      <w:bookmarkStart w:id="1265" w:name="_Toc439323776"/>
      <w:bookmarkStart w:id="1266" w:name="_Toc440361411"/>
      <w:bookmarkStart w:id="1267" w:name="_Toc440376293"/>
      <w:bookmarkStart w:id="1268" w:name="_Toc440382551"/>
      <w:bookmarkStart w:id="1269" w:name="_Toc440447221"/>
      <w:bookmarkStart w:id="1270" w:name="_Toc440620901"/>
      <w:bookmarkStart w:id="1271" w:name="_Toc440631536"/>
      <w:bookmarkStart w:id="1272" w:name="_Toc440875775"/>
      <w:bookmarkStart w:id="1273" w:name="_Toc441131647"/>
      <w:r w:rsidRPr="007A6A39">
        <w:rPr>
          <w:szCs w:val="24"/>
        </w:rPr>
        <w:t>Форма соглашени</w:t>
      </w:r>
      <w:r w:rsidR="00E47073">
        <w:rPr>
          <w:szCs w:val="24"/>
        </w:rPr>
        <w:t>я</w:t>
      </w:r>
      <w:r w:rsidRPr="007A6A39">
        <w:rPr>
          <w:szCs w:val="24"/>
        </w:rPr>
        <w:t xml:space="preserve"> о неустойке</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B076C">
        <w:rPr>
          <w:vertAlign w:val="subscript"/>
        </w:rPr>
        <w:fldChar w:fldCharType="begin"/>
      </w:r>
      <w:r>
        <w:rPr>
          <w:vertAlign w:val="subscript"/>
        </w:rPr>
        <w:instrText xml:space="preserve"> REF _Ref440275279 \r \h </w:instrText>
      </w:r>
      <w:r w:rsidR="00AB076C">
        <w:rPr>
          <w:vertAlign w:val="subscript"/>
        </w:rPr>
      </w:r>
      <w:r w:rsidR="00AB076C">
        <w:rPr>
          <w:vertAlign w:val="subscript"/>
        </w:rPr>
        <w:fldChar w:fldCharType="separate"/>
      </w:r>
      <w:r w:rsidR="00141A5C">
        <w:rPr>
          <w:vertAlign w:val="subscript"/>
        </w:rPr>
        <w:t>1.1.4</w:t>
      </w:r>
      <w:r w:rsidR="00AB076C">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B076C">
        <w:rPr>
          <w:vertAlign w:val="subscript"/>
        </w:rPr>
        <w:fldChar w:fldCharType="begin"/>
      </w:r>
      <w:r>
        <w:rPr>
          <w:vertAlign w:val="subscript"/>
        </w:rPr>
        <w:instrText xml:space="preserve"> REF _Ref440275279 \r \h </w:instrText>
      </w:r>
      <w:r w:rsidR="00AB076C">
        <w:rPr>
          <w:vertAlign w:val="subscript"/>
        </w:rPr>
      </w:r>
      <w:r w:rsidR="00AB076C">
        <w:rPr>
          <w:vertAlign w:val="subscript"/>
        </w:rPr>
        <w:fldChar w:fldCharType="separate"/>
      </w:r>
      <w:r w:rsidR="00141A5C">
        <w:rPr>
          <w:vertAlign w:val="subscript"/>
        </w:rPr>
        <w:t>1.1.4</w:t>
      </w:r>
      <w:r w:rsidR="00AB076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4" w:name="_Toc439170716"/>
      <w:bookmarkStart w:id="1275" w:name="_Toc439172818"/>
      <w:bookmarkStart w:id="1276" w:name="_Toc439173260"/>
      <w:bookmarkStart w:id="1277" w:name="_Toc439238256"/>
      <w:bookmarkStart w:id="1278" w:name="_Toc439252804"/>
      <w:bookmarkStart w:id="1279" w:name="_Toc439323777"/>
      <w:bookmarkStart w:id="1280" w:name="_Toc440361412"/>
      <w:bookmarkStart w:id="1281" w:name="_Toc440376294"/>
      <w:bookmarkStart w:id="1282" w:name="_Toc440382552"/>
      <w:bookmarkStart w:id="1283" w:name="_Toc440447222"/>
      <w:bookmarkStart w:id="1284" w:name="_Toc440620902"/>
      <w:bookmarkStart w:id="1285" w:name="_Toc440631537"/>
      <w:bookmarkStart w:id="1286" w:name="_Toc440875776"/>
      <w:bookmarkStart w:id="1287" w:name="_Toc441131648"/>
      <w:r w:rsidRPr="007857E5">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8" w:name="_Ref440272274"/>
      <w:bookmarkStart w:id="1289" w:name="_Ref440274756"/>
      <w:bookmarkStart w:id="1290"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8"/>
      <w:bookmarkEnd w:id="1289"/>
      <w:bookmarkEnd w:id="1290"/>
    </w:p>
    <w:p w:rsidR="007857E5" w:rsidRPr="00E47073" w:rsidRDefault="007857E5" w:rsidP="007857E5">
      <w:pPr>
        <w:pStyle w:val="3"/>
        <w:rPr>
          <w:szCs w:val="24"/>
        </w:rPr>
      </w:pPr>
      <w:bookmarkStart w:id="1291" w:name="_Toc439170718"/>
      <w:bookmarkStart w:id="1292" w:name="_Toc439172820"/>
      <w:bookmarkStart w:id="1293" w:name="_Toc439173262"/>
      <w:bookmarkStart w:id="1294" w:name="_Toc439238258"/>
      <w:bookmarkStart w:id="1295" w:name="_Toc439252806"/>
      <w:bookmarkStart w:id="1296" w:name="_Toc439323779"/>
      <w:bookmarkStart w:id="1297" w:name="_Toc440361414"/>
      <w:bookmarkStart w:id="1298" w:name="_Toc440376296"/>
      <w:bookmarkStart w:id="1299" w:name="_Toc440382554"/>
      <w:bookmarkStart w:id="1300" w:name="_Toc440447224"/>
      <w:bookmarkStart w:id="1301" w:name="_Toc440620904"/>
      <w:bookmarkStart w:id="1302" w:name="_Toc440631539"/>
      <w:bookmarkStart w:id="1303" w:name="_Toc440875778"/>
      <w:bookmarkStart w:id="1304" w:name="_Toc441131650"/>
      <w:r w:rsidRPr="00E47073">
        <w:rPr>
          <w:szCs w:val="24"/>
        </w:rPr>
        <w:t xml:space="preserve">Форма </w:t>
      </w:r>
      <w:bookmarkEnd w:id="1291"/>
      <w:r w:rsidR="00E47073" w:rsidRPr="00E47073">
        <w:rPr>
          <w:szCs w:val="24"/>
        </w:rPr>
        <w:t>согласия Участника налоговым органам на разглашение сведений, составляющих налоговую тайну</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5" w:name="_Toc300142269"/>
      <w:bookmarkStart w:id="1306" w:name="_Toc309735391"/>
      <w:bookmarkStart w:id="130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5"/>
      <w:r w:rsidRPr="007857E5">
        <w:rPr>
          <w:b/>
          <w:bCs w:val="0"/>
          <w:snapToGrid w:val="0"/>
          <w:sz w:val="24"/>
          <w:szCs w:val="24"/>
        </w:rPr>
        <w:t xml:space="preserve"> </w:t>
      </w:r>
      <w:bookmarkEnd w:id="1306"/>
      <w:bookmarkEnd w:id="130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8" w:name="_Toc439170719"/>
      <w:bookmarkStart w:id="1309" w:name="_Toc439172821"/>
      <w:bookmarkStart w:id="1310" w:name="_Toc439173263"/>
      <w:bookmarkStart w:id="1311" w:name="_Toc439238259"/>
      <w:bookmarkStart w:id="1312" w:name="_Toc439252807"/>
      <w:bookmarkStart w:id="1313" w:name="_Toc439323780"/>
      <w:bookmarkStart w:id="1314" w:name="_Toc440361415"/>
      <w:bookmarkStart w:id="1315" w:name="_Toc440376297"/>
      <w:bookmarkStart w:id="1316" w:name="_Toc440382555"/>
      <w:bookmarkStart w:id="1317" w:name="_Toc440447225"/>
      <w:bookmarkStart w:id="1318" w:name="_Toc440620905"/>
      <w:bookmarkStart w:id="1319" w:name="_Toc440631540"/>
      <w:bookmarkStart w:id="1320" w:name="_Toc440875779"/>
      <w:bookmarkStart w:id="1321" w:name="_Toc441131651"/>
      <w:r w:rsidRPr="007857E5">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2" w:name="_Ref93268095"/>
      <w:bookmarkStart w:id="1323" w:name="_Ref93268099"/>
      <w:bookmarkStart w:id="1324" w:name="_Toc98253958"/>
      <w:bookmarkStart w:id="1325" w:name="_Toc165173884"/>
      <w:bookmarkStart w:id="1326" w:name="_Toc423423678"/>
      <w:bookmarkStart w:id="1327" w:name="_Ref440272510"/>
      <w:bookmarkStart w:id="1328" w:name="_Ref440274961"/>
      <w:bookmarkStart w:id="1329" w:name="_Ref90381141"/>
      <w:bookmarkStart w:id="1330" w:name="_Toc90385121"/>
      <w:bookmarkStart w:id="1331" w:name="_Toc98253952"/>
      <w:bookmarkStart w:id="1332" w:name="_Toc165173878"/>
      <w:bookmarkStart w:id="1333" w:name="_Toc423427449"/>
      <w:bookmarkStart w:id="1334"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5" w:name="_Toc90385125"/>
      <w:bookmarkStart w:id="1336" w:name="_Toc439170705"/>
      <w:bookmarkStart w:id="1337" w:name="_Toc439172807"/>
      <w:bookmarkStart w:id="1338" w:name="_Toc439173268"/>
      <w:bookmarkStart w:id="1339" w:name="_Toc439238264"/>
      <w:bookmarkStart w:id="1340" w:name="_Toc439252812"/>
      <w:bookmarkStart w:id="1341" w:name="_Toc439323785"/>
      <w:bookmarkStart w:id="1342" w:name="_Toc440361420"/>
      <w:bookmarkStart w:id="1343" w:name="_Toc440376302"/>
      <w:bookmarkStart w:id="1344" w:name="_Toc440382560"/>
      <w:bookmarkStart w:id="1345" w:name="_Toc440447230"/>
      <w:bookmarkStart w:id="1346" w:name="_Toc440620910"/>
      <w:bookmarkStart w:id="1347" w:name="_Toc440631545"/>
      <w:bookmarkStart w:id="1348" w:name="_Toc440875781"/>
      <w:bookmarkStart w:id="1349" w:name="_Toc441131653"/>
      <w:r w:rsidRPr="00D904EF">
        <w:rPr>
          <w:szCs w:val="24"/>
        </w:rPr>
        <w:t xml:space="preserve">Форма </w:t>
      </w:r>
      <w:bookmarkEnd w:id="1335"/>
      <w:bookmarkEnd w:id="1336"/>
      <w:bookmarkEnd w:id="1337"/>
      <w:bookmarkEnd w:id="1338"/>
      <w:bookmarkEnd w:id="1339"/>
      <w:bookmarkEnd w:id="1340"/>
      <w:bookmarkEnd w:id="1341"/>
      <w:bookmarkEnd w:id="1342"/>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3"/>
      <w:bookmarkEnd w:id="1344"/>
      <w:bookmarkEnd w:id="1345"/>
      <w:r w:rsidR="00D35266">
        <w:rPr>
          <w:szCs w:val="24"/>
        </w:rPr>
        <w:t>субподрядчиками</w:t>
      </w:r>
      <w:bookmarkEnd w:id="1346"/>
      <w:bookmarkEnd w:id="1347"/>
      <w:bookmarkEnd w:id="1348"/>
      <w:bookmarkEnd w:id="134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0" w:name="_Toc90385126"/>
      <w:bookmarkStart w:id="1351" w:name="_Toc98253959"/>
      <w:bookmarkStart w:id="1352" w:name="_Toc157248211"/>
      <w:bookmarkStart w:id="1353" w:name="_Toc157496580"/>
      <w:bookmarkStart w:id="1354" w:name="_Toc158206119"/>
      <w:bookmarkStart w:id="1355" w:name="_Toc164057804"/>
      <w:bookmarkStart w:id="1356" w:name="_Toc164137154"/>
      <w:bookmarkStart w:id="1357" w:name="_Toc164161314"/>
      <w:bookmarkStart w:id="1358" w:name="_Toc165173885"/>
      <w:r>
        <w:rPr>
          <w:b/>
          <w:szCs w:val="24"/>
        </w:rPr>
        <w:br w:type="page"/>
      </w:r>
    </w:p>
    <w:p w:rsidR="00635719" w:rsidRPr="00D904EF" w:rsidRDefault="00635719" w:rsidP="00635719">
      <w:pPr>
        <w:pStyle w:val="3"/>
        <w:rPr>
          <w:szCs w:val="24"/>
        </w:rPr>
      </w:pPr>
      <w:bookmarkStart w:id="1359" w:name="_Toc439170706"/>
      <w:bookmarkStart w:id="1360" w:name="_Toc439172808"/>
      <w:bookmarkStart w:id="1361" w:name="_Toc439173269"/>
      <w:bookmarkStart w:id="1362" w:name="_Toc439238265"/>
      <w:bookmarkStart w:id="1363" w:name="_Toc439252813"/>
      <w:bookmarkStart w:id="1364" w:name="_Toc439323786"/>
      <w:bookmarkStart w:id="1365" w:name="_Toc440361421"/>
      <w:bookmarkStart w:id="1366" w:name="_Toc440376303"/>
      <w:bookmarkStart w:id="1367" w:name="_Toc440382561"/>
      <w:bookmarkStart w:id="1368" w:name="_Toc440447231"/>
      <w:bookmarkStart w:id="1369" w:name="_Toc440620911"/>
      <w:bookmarkStart w:id="1370" w:name="_Toc440631546"/>
      <w:bookmarkStart w:id="1371" w:name="_Toc440875782"/>
      <w:bookmarkStart w:id="1372" w:name="_Toc441131654"/>
      <w:r w:rsidRPr="00D904EF">
        <w:rPr>
          <w:szCs w:val="24"/>
        </w:rPr>
        <w:lastRenderedPageBreak/>
        <w:t>Инструкции по заполнению</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B076C">
        <w:rPr>
          <w:sz w:val="24"/>
          <w:szCs w:val="24"/>
        </w:rPr>
        <w:fldChar w:fldCharType="begin"/>
      </w:r>
      <w:r w:rsidR="00C718E2">
        <w:rPr>
          <w:sz w:val="24"/>
          <w:szCs w:val="24"/>
        </w:rPr>
        <w:instrText xml:space="preserve"> REF _Ref440271628 \r \h </w:instrText>
      </w:r>
      <w:r w:rsidR="00AB076C">
        <w:rPr>
          <w:sz w:val="24"/>
          <w:szCs w:val="24"/>
        </w:rPr>
      </w:r>
      <w:r w:rsidR="00AB076C">
        <w:rPr>
          <w:sz w:val="24"/>
          <w:szCs w:val="24"/>
        </w:rPr>
        <w:fldChar w:fldCharType="separate"/>
      </w:r>
      <w:r w:rsidR="00141A5C">
        <w:rPr>
          <w:sz w:val="24"/>
          <w:szCs w:val="24"/>
        </w:rPr>
        <w:t>3.3.9</w:t>
      </w:r>
      <w:r w:rsidR="00AB076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B076C">
        <w:rPr>
          <w:sz w:val="24"/>
          <w:szCs w:val="24"/>
        </w:rPr>
        <w:fldChar w:fldCharType="begin"/>
      </w:r>
      <w:r w:rsidR="00D90031">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B076C">
        <w:rPr>
          <w:sz w:val="24"/>
          <w:szCs w:val="24"/>
        </w:rPr>
        <w:fldChar w:fldCharType="begin"/>
      </w:r>
      <w:r w:rsidR="00D90031">
        <w:rPr>
          <w:sz w:val="24"/>
          <w:szCs w:val="24"/>
        </w:rPr>
        <w:instrText xml:space="preserve"> REF _Ref440274337 \r \h </w:instrText>
      </w:r>
      <w:r w:rsidR="00AB076C">
        <w:rPr>
          <w:sz w:val="24"/>
          <w:szCs w:val="24"/>
        </w:rPr>
      </w:r>
      <w:r w:rsidR="00AB076C">
        <w:rPr>
          <w:sz w:val="24"/>
          <w:szCs w:val="24"/>
        </w:rPr>
        <w:fldChar w:fldCharType="separate"/>
      </w:r>
      <w:r w:rsidR="00141A5C">
        <w:rPr>
          <w:sz w:val="24"/>
          <w:szCs w:val="24"/>
        </w:rPr>
        <w:t>5.2</w:t>
      </w:r>
      <w:r w:rsidR="00AB076C">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B076C">
        <w:rPr>
          <w:sz w:val="24"/>
          <w:szCs w:val="24"/>
        </w:rPr>
        <w:fldChar w:fldCharType="begin"/>
      </w:r>
      <w:r w:rsidR="00D90031">
        <w:rPr>
          <w:sz w:val="24"/>
          <w:szCs w:val="24"/>
        </w:rPr>
        <w:instrText xml:space="preserve"> REF _Ref440274366 \r \h </w:instrText>
      </w:r>
      <w:r w:rsidR="00AB076C">
        <w:rPr>
          <w:sz w:val="24"/>
          <w:szCs w:val="24"/>
        </w:rPr>
      </w:r>
      <w:r w:rsidR="00AB076C">
        <w:rPr>
          <w:sz w:val="24"/>
          <w:szCs w:val="24"/>
        </w:rPr>
        <w:fldChar w:fldCharType="separate"/>
      </w:r>
      <w:r w:rsidR="00141A5C">
        <w:rPr>
          <w:sz w:val="24"/>
          <w:szCs w:val="24"/>
        </w:rPr>
        <w:t>5.4</w:t>
      </w:r>
      <w:r w:rsidR="00AB076C">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3" w:name="_Ref440376324"/>
      <w:bookmarkStart w:id="1374" w:name="_Ref440376401"/>
      <w:bookmarkStart w:id="1375"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3"/>
      <w:bookmarkEnd w:id="1374"/>
      <w:bookmarkEnd w:id="137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6" w:name="_Toc440376305"/>
      <w:bookmarkStart w:id="1377" w:name="_Toc440382563"/>
      <w:bookmarkStart w:id="1378" w:name="_Toc440447233"/>
      <w:bookmarkStart w:id="1379" w:name="_Toc440620913"/>
      <w:bookmarkStart w:id="1380" w:name="_Toc440631548"/>
      <w:bookmarkStart w:id="1381" w:name="_Toc440875784"/>
      <w:bookmarkStart w:id="1382"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6"/>
      <w:bookmarkEnd w:id="1377"/>
      <w:bookmarkEnd w:id="1378"/>
      <w:bookmarkEnd w:id="1379"/>
      <w:bookmarkEnd w:id="1380"/>
      <w:bookmarkEnd w:id="1381"/>
      <w:bookmarkEnd w:id="138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3" w:name="_Toc440376306"/>
      <w:bookmarkStart w:id="1384" w:name="_Toc440382564"/>
      <w:bookmarkStart w:id="1385" w:name="_Toc440447234"/>
      <w:bookmarkStart w:id="1386" w:name="_Toc440620914"/>
      <w:bookmarkStart w:id="1387" w:name="_Toc440631549"/>
      <w:bookmarkStart w:id="1388" w:name="_Toc440875785"/>
      <w:bookmarkStart w:id="1389" w:name="_Toc441131657"/>
      <w:r w:rsidRPr="00D904EF">
        <w:rPr>
          <w:szCs w:val="24"/>
        </w:rPr>
        <w:lastRenderedPageBreak/>
        <w:t>Инструкции по заполнению</w:t>
      </w:r>
      <w:bookmarkEnd w:id="1383"/>
      <w:bookmarkEnd w:id="1384"/>
      <w:bookmarkEnd w:id="1385"/>
      <w:bookmarkEnd w:id="1386"/>
      <w:bookmarkEnd w:id="1387"/>
      <w:bookmarkEnd w:id="1388"/>
      <w:bookmarkEnd w:id="138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B076C">
        <w:rPr>
          <w:sz w:val="24"/>
          <w:szCs w:val="24"/>
        </w:rPr>
        <w:fldChar w:fldCharType="begin"/>
      </w:r>
      <w:r w:rsidR="00EA17A9">
        <w:rPr>
          <w:sz w:val="24"/>
          <w:szCs w:val="24"/>
        </w:rPr>
        <w:instrText xml:space="preserve"> REF _Ref440876703 \r \h </w:instrText>
      </w:r>
      <w:r w:rsidR="00AB076C">
        <w:rPr>
          <w:sz w:val="24"/>
          <w:szCs w:val="24"/>
        </w:rPr>
      </w:r>
      <w:r w:rsidR="00AB076C">
        <w:rPr>
          <w:sz w:val="24"/>
          <w:szCs w:val="24"/>
        </w:rPr>
        <w:fldChar w:fldCharType="separate"/>
      </w:r>
      <w:r w:rsidR="00141A5C">
        <w:rPr>
          <w:sz w:val="24"/>
          <w:szCs w:val="24"/>
        </w:rPr>
        <w:t>3.3.10</w:t>
      </w:r>
      <w:r w:rsidR="00AB076C">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B076C">
        <w:rPr>
          <w:sz w:val="24"/>
          <w:szCs w:val="24"/>
        </w:rPr>
        <w:fldChar w:fldCharType="begin"/>
      </w:r>
      <w:r>
        <w:rPr>
          <w:sz w:val="24"/>
          <w:szCs w:val="24"/>
        </w:rPr>
        <w:instrText xml:space="preserve"> REF _Ref55336310 \r \h </w:instrText>
      </w:r>
      <w:r w:rsidR="00AB076C">
        <w:rPr>
          <w:sz w:val="24"/>
          <w:szCs w:val="24"/>
        </w:rPr>
      </w:r>
      <w:r w:rsidR="00AB076C">
        <w:rPr>
          <w:sz w:val="24"/>
          <w:szCs w:val="24"/>
        </w:rPr>
        <w:fldChar w:fldCharType="separate"/>
      </w:r>
      <w:r w:rsidR="00141A5C">
        <w:rPr>
          <w:sz w:val="24"/>
          <w:szCs w:val="24"/>
        </w:rPr>
        <w:t>5.1</w:t>
      </w:r>
      <w:r w:rsidR="00AB076C">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AB076C">
        <w:rPr>
          <w:sz w:val="24"/>
          <w:szCs w:val="24"/>
        </w:rPr>
        <w:fldChar w:fldCharType="begin"/>
      </w:r>
      <w:r w:rsidR="00CA1534">
        <w:rPr>
          <w:sz w:val="24"/>
          <w:szCs w:val="24"/>
        </w:rPr>
        <w:instrText xml:space="preserve"> REF _Ref440274337 \r \h </w:instrText>
      </w:r>
      <w:r w:rsidR="00AB076C">
        <w:rPr>
          <w:sz w:val="24"/>
          <w:szCs w:val="24"/>
        </w:rPr>
      </w:r>
      <w:r w:rsidR="00AB076C">
        <w:rPr>
          <w:sz w:val="24"/>
          <w:szCs w:val="24"/>
        </w:rPr>
        <w:fldChar w:fldCharType="separate"/>
      </w:r>
      <w:r w:rsidR="00141A5C">
        <w:rPr>
          <w:sz w:val="24"/>
          <w:szCs w:val="24"/>
        </w:rPr>
        <w:t>5.2</w:t>
      </w:r>
      <w:r w:rsidR="00AB076C">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B076C">
        <w:rPr>
          <w:sz w:val="24"/>
          <w:szCs w:val="24"/>
        </w:rPr>
        <w:fldChar w:fldCharType="begin"/>
      </w:r>
      <w:r w:rsidR="00CA1534">
        <w:rPr>
          <w:sz w:val="24"/>
          <w:szCs w:val="24"/>
        </w:rPr>
        <w:instrText xml:space="preserve"> REF _Ref440274366 \r \h </w:instrText>
      </w:r>
      <w:r w:rsidR="00AB076C">
        <w:rPr>
          <w:sz w:val="24"/>
          <w:szCs w:val="24"/>
        </w:rPr>
      </w:r>
      <w:r w:rsidR="00AB076C">
        <w:rPr>
          <w:sz w:val="24"/>
          <w:szCs w:val="24"/>
        </w:rPr>
        <w:fldChar w:fldCharType="separate"/>
      </w:r>
      <w:r w:rsidR="00141A5C">
        <w:rPr>
          <w:sz w:val="24"/>
          <w:szCs w:val="24"/>
        </w:rPr>
        <w:t>5.4</w:t>
      </w:r>
      <w:r w:rsidR="00AB076C">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0" w:name="_Toc426108836"/>
      <w:bookmarkStart w:id="1391" w:name="_Ref441574460"/>
      <w:bookmarkStart w:id="1392" w:name="_Ref441574649"/>
      <w:bookmarkStart w:id="1393" w:name="_Toc441575251"/>
      <w:bookmarkStart w:id="1394" w:name="_Ref442187883"/>
      <w:r w:rsidRPr="00CC5A3A">
        <w:lastRenderedPageBreak/>
        <w:t>Расписка  сдачи-приемки соглашения о неустойке (форма 1</w:t>
      </w:r>
      <w:r>
        <w:t>8</w:t>
      </w:r>
      <w:r w:rsidRPr="00CC5A3A">
        <w:t>)</w:t>
      </w:r>
      <w:bookmarkEnd w:id="1390"/>
      <w:bookmarkEnd w:id="1391"/>
      <w:bookmarkEnd w:id="1392"/>
      <w:bookmarkEnd w:id="1393"/>
      <w:bookmarkEnd w:id="1394"/>
    </w:p>
    <w:p w:rsidR="005E3517" w:rsidRPr="00CC5A3A" w:rsidRDefault="005E3517" w:rsidP="005E3517">
      <w:pPr>
        <w:pStyle w:val="3"/>
        <w:rPr>
          <w:szCs w:val="24"/>
        </w:rPr>
      </w:pPr>
      <w:bookmarkStart w:id="1395" w:name="_Toc426108837"/>
      <w:bookmarkStart w:id="1396" w:name="_Ref441574456"/>
      <w:bookmarkStart w:id="1397" w:name="_Toc441575252"/>
      <w:r w:rsidRPr="00CC5A3A">
        <w:rPr>
          <w:szCs w:val="24"/>
        </w:rPr>
        <w:t xml:space="preserve">Форма Расписки  сдачи-приемки </w:t>
      </w:r>
      <w:bookmarkEnd w:id="1395"/>
      <w:r w:rsidRPr="00CC5A3A">
        <w:rPr>
          <w:szCs w:val="24"/>
        </w:rPr>
        <w:t>соглашения о неустойке</w:t>
      </w:r>
      <w:bookmarkEnd w:id="1396"/>
      <w:bookmarkEnd w:id="1397"/>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5E3517" w:rsidRPr="00047DE1" w:rsidTr="00776298">
        <w:tc>
          <w:tcPr>
            <w:tcW w:w="14863" w:type="dxa"/>
            <w:gridSpan w:val="7"/>
            <w:shd w:val="clear" w:color="auto" w:fill="auto"/>
          </w:tcPr>
          <w:p w:rsidR="005E3517" w:rsidRPr="00047DE1" w:rsidRDefault="005E3517" w:rsidP="00776298">
            <w:pPr>
              <w:pStyle w:val="afd"/>
              <w:rPr>
                <w:sz w:val="24"/>
                <w:szCs w:val="24"/>
              </w:rPr>
            </w:pPr>
            <w:r w:rsidRPr="00047DE1">
              <w:rPr>
                <w:b/>
                <w:sz w:val="24"/>
                <w:szCs w:val="24"/>
              </w:rPr>
              <w:t>ПОЛУЧЕНИЕ</w:t>
            </w:r>
            <w:r w:rsidRPr="00047DE1">
              <w:rPr>
                <w:sz w:val="24"/>
                <w:szCs w:val="24"/>
              </w:rPr>
              <w:t>:</w:t>
            </w:r>
          </w:p>
        </w:tc>
      </w:tr>
      <w:tr w:rsidR="005E3517" w:rsidRPr="00047DE1" w:rsidTr="00776298">
        <w:tc>
          <w:tcPr>
            <w:tcW w:w="2262" w:type="dxa"/>
            <w:shd w:val="clear" w:color="auto" w:fill="auto"/>
          </w:tcPr>
          <w:p w:rsidR="005E3517" w:rsidRPr="00047DE1" w:rsidRDefault="005E3517" w:rsidP="00776298">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776298">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776298">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776298">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776298">
            <w:pPr>
              <w:pStyle w:val="afd"/>
              <w:rPr>
                <w:sz w:val="24"/>
                <w:szCs w:val="24"/>
              </w:rPr>
            </w:pPr>
            <w:r w:rsidRPr="00047DE1">
              <w:rPr>
                <w:sz w:val="24"/>
                <w:szCs w:val="24"/>
              </w:rPr>
              <w:t>Время получения (МСК)</w:t>
            </w:r>
          </w:p>
        </w:tc>
        <w:tc>
          <w:tcPr>
            <w:tcW w:w="2262" w:type="dxa"/>
            <w:shd w:val="clear" w:color="auto" w:fill="auto"/>
          </w:tcPr>
          <w:p w:rsidR="005E3517" w:rsidRPr="00047DE1" w:rsidRDefault="005E3517" w:rsidP="00776298">
            <w:pPr>
              <w:pStyle w:val="afd"/>
              <w:ind w:right="86"/>
              <w:rPr>
                <w:sz w:val="24"/>
                <w:szCs w:val="24"/>
              </w:rPr>
            </w:pPr>
            <w:r w:rsidRPr="00047DE1">
              <w:rPr>
                <w:sz w:val="24"/>
                <w:szCs w:val="24"/>
              </w:rPr>
              <w:t>Сдал</w:t>
            </w:r>
          </w:p>
          <w:p w:rsidR="005E3517" w:rsidRPr="00047DE1" w:rsidRDefault="005E3517" w:rsidP="00776298">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776298">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776298">
            <w:pPr>
              <w:pStyle w:val="afd"/>
              <w:ind w:right="86"/>
              <w:rPr>
                <w:sz w:val="24"/>
                <w:szCs w:val="24"/>
              </w:rPr>
            </w:pPr>
            <w:r w:rsidRPr="00047DE1">
              <w:rPr>
                <w:sz w:val="24"/>
                <w:szCs w:val="24"/>
              </w:rPr>
              <w:t>Получил</w:t>
            </w:r>
          </w:p>
          <w:p w:rsidR="005E3517" w:rsidRPr="00047DE1" w:rsidRDefault="005E3517" w:rsidP="00776298">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776298">
            <w:pPr>
              <w:pStyle w:val="afd"/>
              <w:ind w:right="86"/>
              <w:rPr>
                <w:sz w:val="24"/>
                <w:szCs w:val="24"/>
              </w:rPr>
            </w:pPr>
            <w:r w:rsidRPr="00047DE1">
              <w:rPr>
                <w:sz w:val="24"/>
                <w:szCs w:val="24"/>
              </w:rPr>
              <w:t>ФИО/Подпись</w:t>
            </w:r>
          </w:p>
        </w:tc>
      </w:tr>
      <w:tr w:rsidR="005E3517" w:rsidRPr="00047DE1" w:rsidTr="00776298">
        <w:tc>
          <w:tcPr>
            <w:tcW w:w="2262" w:type="dxa"/>
            <w:shd w:val="clear" w:color="auto" w:fill="auto"/>
          </w:tcPr>
          <w:p w:rsidR="005E3517" w:rsidRPr="00047DE1" w:rsidRDefault="005E3517" w:rsidP="00776298">
            <w:pPr>
              <w:pStyle w:val="afd"/>
              <w:rPr>
                <w:sz w:val="24"/>
                <w:szCs w:val="24"/>
              </w:rPr>
            </w:pPr>
          </w:p>
          <w:p w:rsidR="005E3517" w:rsidRPr="00047DE1" w:rsidRDefault="005E3517" w:rsidP="00776298">
            <w:pPr>
              <w:pStyle w:val="afd"/>
              <w:rPr>
                <w:sz w:val="24"/>
                <w:szCs w:val="24"/>
              </w:rPr>
            </w:pPr>
          </w:p>
        </w:tc>
        <w:tc>
          <w:tcPr>
            <w:tcW w:w="3800" w:type="dxa"/>
            <w:shd w:val="clear" w:color="auto" w:fill="auto"/>
          </w:tcPr>
          <w:p w:rsidR="005E3517" w:rsidRPr="00047DE1" w:rsidRDefault="005E3517" w:rsidP="00776298">
            <w:pPr>
              <w:pStyle w:val="afd"/>
              <w:rPr>
                <w:sz w:val="24"/>
                <w:szCs w:val="24"/>
              </w:rPr>
            </w:pPr>
          </w:p>
        </w:tc>
        <w:tc>
          <w:tcPr>
            <w:tcW w:w="1559" w:type="dxa"/>
            <w:shd w:val="clear" w:color="auto" w:fill="auto"/>
          </w:tcPr>
          <w:p w:rsidR="005E3517" w:rsidRPr="00047DE1" w:rsidRDefault="005E3517" w:rsidP="00776298">
            <w:pPr>
              <w:pStyle w:val="afd"/>
              <w:rPr>
                <w:sz w:val="24"/>
                <w:szCs w:val="24"/>
              </w:rPr>
            </w:pPr>
          </w:p>
        </w:tc>
        <w:tc>
          <w:tcPr>
            <w:tcW w:w="1418" w:type="dxa"/>
            <w:shd w:val="clear" w:color="auto" w:fill="auto"/>
          </w:tcPr>
          <w:p w:rsidR="005E3517" w:rsidRPr="00047DE1" w:rsidRDefault="005E3517" w:rsidP="00776298">
            <w:pPr>
              <w:pStyle w:val="afd"/>
              <w:rPr>
                <w:sz w:val="24"/>
                <w:szCs w:val="24"/>
              </w:rPr>
            </w:pPr>
          </w:p>
        </w:tc>
        <w:tc>
          <w:tcPr>
            <w:tcW w:w="1299" w:type="dxa"/>
            <w:shd w:val="clear" w:color="auto" w:fill="auto"/>
          </w:tcPr>
          <w:p w:rsidR="005E3517" w:rsidRPr="00047DE1" w:rsidRDefault="005E3517" w:rsidP="00776298">
            <w:pPr>
              <w:pStyle w:val="afd"/>
              <w:rPr>
                <w:sz w:val="24"/>
                <w:szCs w:val="24"/>
              </w:rPr>
            </w:pPr>
          </w:p>
        </w:tc>
        <w:tc>
          <w:tcPr>
            <w:tcW w:w="2262" w:type="dxa"/>
            <w:shd w:val="clear" w:color="auto" w:fill="auto"/>
          </w:tcPr>
          <w:p w:rsidR="005E3517" w:rsidRPr="00047DE1" w:rsidRDefault="005E3517" w:rsidP="00776298">
            <w:pPr>
              <w:pStyle w:val="afd"/>
              <w:rPr>
                <w:sz w:val="24"/>
                <w:szCs w:val="24"/>
              </w:rPr>
            </w:pPr>
          </w:p>
        </w:tc>
        <w:tc>
          <w:tcPr>
            <w:tcW w:w="2263" w:type="dxa"/>
            <w:shd w:val="clear" w:color="auto" w:fill="auto"/>
          </w:tcPr>
          <w:p w:rsidR="005E3517" w:rsidRPr="00047DE1" w:rsidRDefault="005E3517" w:rsidP="00776298">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776298">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8" w:name="_Toc426108838"/>
      <w:bookmarkStart w:id="1399" w:name="_Toc441575253"/>
      <w:r w:rsidRPr="00CC5A3A">
        <w:rPr>
          <w:szCs w:val="24"/>
        </w:rPr>
        <w:lastRenderedPageBreak/>
        <w:t>Инструкции по заполнению</w:t>
      </w:r>
      <w:bookmarkEnd w:id="1398"/>
      <w:bookmarkEnd w:id="1399"/>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C12" w:rsidRDefault="00B07C12">
      <w:pPr>
        <w:spacing w:line="240" w:lineRule="auto"/>
      </w:pPr>
      <w:r>
        <w:separator/>
      </w:r>
    </w:p>
  </w:endnote>
  <w:endnote w:type="continuationSeparator" w:id="0">
    <w:p w:rsidR="00B07C12" w:rsidRDefault="00B07C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AB076C">
    <w:pPr>
      <w:pStyle w:val="aff2"/>
      <w:framePr w:wrap="around" w:vAnchor="text" w:hAnchor="margin" w:xAlign="right" w:y="1"/>
      <w:rPr>
        <w:rStyle w:val="a6"/>
      </w:rPr>
    </w:pPr>
    <w:r>
      <w:rPr>
        <w:rStyle w:val="a6"/>
      </w:rPr>
      <w:fldChar w:fldCharType="begin"/>
    </w:r>
    <w:r w:rsidR="00776298">
      <w:rPr>
        <w:rStyle w:val="a6"/>
      </w:rPr>
      <w:instrText xml:space="preserve">PAGE  </w:instrText>
    </w:r>
    <w:r>
      <w:rPr>
        <w:rStyle w:val="a6"/>
      </w:rPr>
      <w:fldChar w:fldCharType="end"/>
    </w:r>
  </w:p>
  <w:p w:rsidR="00776298" w:rsidRDefault="0077629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Pr="00FA0376" w:rsidRDefault="007762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B076C" w:rsidRPr="00FA0376">
      <w:rPr>
        <w:sz w:val="16"/>
        <w:szCs w:val="16"/>
        <w:lang w:eastAsia="ru-RU"/>
      </w:rPr>
      <w:fldChar w:fldCharType="begin"/>
    </w:r>
    <w:r w:rsidRPr="00FA0376">
      <w:rPr>
        <w:sz w:val="16"/>
        <w:szCs w:val="16"/>
        <w:lang w:eastAsia="ru-RU"/>
      </w:rPr>
      <w:instrText xml:space="preserve"> PAGE </w:instrText>
    </w:r>
    <w:r w:rsidR="00AB076C" w:rsidRPr="00FA0376">
      <w:rPr>
        <w:sz w:val="16"/>
        <w:szCs w:val="16"/>
        <w:lang w:eastAsia="ru-RU"/>
      </w:rPr>
      <w:fldChar w:fldCharType="separate"/>
    </w:r>
    <w:r w:rsidR="00CB4799">
      <w:rPr>
        <w:noProof/>
        <w:sz w:val="16"/>
        <w:szCs w:val="16"/>
        <w:lang w:eastAsia="ru-RU"/>
      </w:rPr>
      <w:t>3</w:t>
    </w:r>
    <w:r w:rsidR="00AB076C" w:rsidRPr="00FA0376">
      <w:rPr>
        <w:sz w:val="16"/>
        <w:szCs w:val="16"/>
        <w:lang w:eastAsia="ru-RU"/>
      </w:rPr>
      <w:fldChar w:fldCharType="end"/>
    </w:r>
  </w:p>
  <w:p w:rsidR="00776298" w:rsidRPr="00EE0539" w:rsidRDefault="0077629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CB4799" w:rsidRPr="00CB4799">
      <w:rPr>
        <w:sz w:val="18"/>
        <w:szCs w:val="18"/>
      </w:rPr>
      <w:t>Договора на выполнение работ по заправке и восстановлению картриджей для лазерных принтеров для нужд ПАО «МРСК Центра» (филиала «</w:t>
    </w:r>
    <w:proofErr w:type="spellStart"/>
    <w:r w:rsidR="00CB4799" w:rsidRPr="00CB4799">
      <w:rPr>
        <w:sz w:val="18"/>
        <w:szCs w:val="18"/>
      </w:rPr>
      <w:t>Ярэнерго</w:t>
    </w:r>
    <w:proofErr w:type="spellEnd"/>
    <w:r w:rsidR="00CB4799" w:rsidRPr="00CB4799">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C12" w:rsidRDefault="00B07C12">
      <w:pPr>
        <w:spacing w:line="240" w:lineRule="auto"/>
      </w:pPr>
      <w:r>
        <w:separator/>
      </w:r>
    </w:p>
  </w:footnote>
  <w:footnote w:type="continuationSeparator" w:id="0">
    <w:p w:rsidR="00B07C12" w:rsidRDefault="00B07C1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Pr="00930031" w:rsidRDefault="0077629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8001"/>
  </w:hdrShapeDefaults>
  <w:footnotePr>
    <w:footnote w:id="-1"/>
    <w:footnote w:id="0"/>
  </w:footnotePr>
  <w:endnotePr>
    <w:endnote w:id="-1"/>
    <w:endnote w:id="0"/>
  </w:endnotePr>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431"/>
    <w:rsid w:val="000417CE"/>
    <w:rsid w:val="00043768"/>
    <w:rsid w:val="000443F3"/>
    <w:rsid w:val="00046356"/>
    <w:rsid w:val="00046691"/>
    <w:rsid w:val="00047253"/>
    <w:rsid w:val="000506A1"/>
    <w:rsid w:val="00051152"/>
    <w:rsid w:val="00055C84"/>
    <w:rsid w:val="00056D43"/>
    <w:rsid w:val="00065ED6"/>
    <w:rsid w:val="0007043F"/>
    <w:rsid w:val="00073969"/>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41A5C"/>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5FB1"/>
    <w:rsid w:val="00366652"/>
    <w:rsid w:val="00370D61"/>
    <w:rsid w:val="00371322"/>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979"/>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29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076C"/>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C12"/>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899"/>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4FF9"/>
    <w:rsid w:val="00C95F76"/>
    <w:rsid w:val="00C96484"/>
    <w:rsid w:val="00C96CE2"/>
    <w:rsid w:val="00C97FDB"/>
    <w:rsid w:val="00CA1534"/>
    <w:rsid w:val="00CA2539"/>
    <w:rsid w:val="00CA64E5"/>
    <w:rsid w:val="00CA7861"/>
    <w:rsid w:val="00CB4799"/>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285"/>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E5108"/>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0F42"/>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502D"/>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D3C2A-5762-41C8-B21A-614CA4826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24231</Words>
  <Characters>138121</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162028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2</cp:revision>
  <cp:lastPrinted>2015-12-29T14:27:00Z</cp:lastPrinted>
  <dcterms:created xsi:type="dcterms:W3CDTF">2016-04-12T07:26:00Z</dcterms:created>
  <dcterms:modified xsi:type="dcterms:W3CDTF">2016-04-12T07:26:00Z</dcterms:modified>
</cp:coreProperties>
</file>